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548" w:rsidRDefault="00EC3548" w:rsidP="00EC3548">
      <w:pPr>
        <w:jc w:val="center"/>
        <w:rPr>
          <w:bCs/>
          <w:szCs w:val="24"/>
        </w:rPr>
      </w:pPr>
      <w:r>
        <w:rPr>
          <w:bCs/>
          <w:szCs w:val="24"/>
        </w:rPr>
        <w:t>МИНИСТЕРСТВО ОБРАЗОВАНИЯ, НАУКИ И МОЛОДЕЖНОЙ ПОЛИТИКИ КРАСНОДАРСКОГО КРАЯ</w:t>
      </w:r>
    </w:p>
    <w:p w:rsidR="00EC3548" w:rsidRDefault="00EC3548" w:rsidP="00EC3548">
      <w:pPr>
        <w:jc w:val="center"/>
        <w:rPr>
          <w:bCs/>
          <w:szCs w:val="24"/>
        </w:rPr>
      </w:pPr>
      <w:r>
        <w:rPr>
          <w:b/>
          <w:bCs/>
          <w:szCs w:val="24"/>
        </w:rPr>
        <w:t>ГОСУДАРСТВЕННОЕ АВТОНОМНОЕ ПРОФЕССИОНАЛЬНОЕ ОБРАЗОВАТЕЛЬНОЕ УЧРЕЖДЕНИЕ КРАСНОДАРСКОГО КРАЯ</w:t>
      </w:r>
    </w:p>
    <w:p w:rsidR="00EC3548" w:rsidRDefault="00EC3548" w:rsidP="00EC3548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«КРАСНОДАРСКИЙ ГУМАНИТАРНО-ТЕХНОЛОГИЧЕСКИЙ КОЛЛЕДЖ»</w:t>
      </w:r>
    </w:p>
    <w:p w:rsidR="00EC3548" w:rsidRDefault="00EC3548" w:rsidP="00EC3548">
      <w:pPr>
        <w:ind w:left="-240" w:firstLine="240"/>
        <w:jc w:val="center"/>
        <w:rPr>
          <w:b/>
          <w:spacing w:val="-12"/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uppressAutoHyphens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708"/>
          <w:tab w:val="left" w:pos="1416"/>
          <w:tab w:val="left" w:pos="2124"/>
          <w:tab w:val="left" w:pos="2832"/>
        </w:tabs>
        <w:suppressAutoHyphens/>
        <w:jc w:val="center"/>
        <w:rPr>
          <w:b/>
          <w:szCs w:val="24"/>
        </w:rPr>
      </w:pPr>
      <w:r>
        <w:rPr>
          <w:b/>
          <w:szCs w:val="24"/>
        </w:rPr>
        <w:t>РАБОЧАЯ ПРОГРАММА ПРОФЕССИОНАЛЬНОГО МОДУЛЯ</w:t>
      </w: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ПМ 03 «Организация и контроль текущей деятельности сотрудников службы обслуживания и эксплуатации номерного фонда»</w:t>
      </w: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/>
          <w:szCs w:val="24"/>
        </w:rPr>
      </w:pPr>
      <w:r>
        <w:rPr>
          <w:b/>
          <w:i/>
          <w:szCs w:val="24"/>
        </w:rPr>
        <w:t>Профессиональный цикл</w:t>
      </w:r>
    </w:p>
    <w:p w:rsidR="00EC3548" w:rsidRDefault="00EC3548" w:rsidP="00EC3548">
      <w:pPr>
        <w:widowControl w:val="0"/>
        <w:tabs>
          <w:tab w:val="left" w:pos="708"/>
        </w:tabs>
        <w:suppressAutoHyphens/>
        <w:jc w:val="center"/>
        <w:rPr>
          <w:b/>
          <w:i/>
          <w:szCs w:val="24"/>
        </w:rPr>
      </w:pPr>
      <w:r>
        <w:rPr>
          <w:b/>
          <w:i/>
          <w:szCs w:val="24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EC3548" w:rsidRDefault="00EC3548" w:rsidP="00EC3548">
      <w:pPr>
        <w:widowControl w:val="0"/>
        <w:tabs>
          <w:tab w:val="left" w:pos="708"/>
        </w:tabs>
        <w:suppressAutoHyphens/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по специальности 43.02.14 «Гостиничное дело» </w:t>
      </w: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/>
          <w:szCs w:val="24"/>
        </w:rPr>
      </w:pPr>
      <w:r>
        <w:rPr>
          <w:b/>
          <w:i/>
          <w:szCs w:val="24"/>
        </w:rPr>
        <w:t>профиль получаемой специальности</w:t>
      </w: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/>
          <w:szCs w:val="24"/>
        </w:rPr>
      </w:pPr>
      <w:r>
        <w:rPr>
          <w:b/>
          <w:i/>
          <w:szCs w:val="24"/>
        </w:rPr>
        <w:t>– социально-экономический</w:t>
      </w: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/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EC3548" w:rsidRDefault="00EC3548" w:rsidP="00EC3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4"/>
        </w:rPr>
      </w:pPr>
      <w:r>
        <w:rPr>
          <w:szCs w:val="24"/>
        </w:rPr>
        <w:t>г. Краснодар,  202_ г.</w:t>
      </w:r>
    </w:p>
    <w:p w:rsidR="00EC3548" w:rsidRDefault="00EC3548" w:rsidP="00EC3548">
      <w:pPr>
        <w:tabs>
          <w:tab w:val="left" w:pos="6330"/>
        </w:tabs>
        <w:rPr>
          <w:b/>
          <w:szCs w:val="24"/>
        </w:rPr>
      </w:pPr>
    </w:p>
    <w:p w:rsidR="00EC3548" w:rsidRDefault="00EC3548" w:rsidP="00EC3548">
      <w:pPr>
        <w:tabs>
          <w:tab w:val="left" w:pos="6330"/>
        </w:tabs>
        <w:rPr>
          <w:b/>
          <w:szCs w:val="24"/>
        </w:rPr>
      </w:pPr>
    </w:p>
    <w:tbl>
      <w:tblPr>
        <w:tblpPr w:leftFromText="180" w:rightFromText="180" w:bottomFromText="16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C3548" w:rsidTr="00EC3548">
        <w:trPr>
          <w:trHeight w:val="2405"/>
        </w:trPr>
        <w:tc>
          <w:tcPr>
            <w:tcW w:w="4786" w:type="dxa"/>
            <w:hideMark/>
          </w:tcPr>
          <w:p w:rsidR="00EC3548" w:rsidRDefault="00EC3548">
            <w:pPr>
              <w:spacing w:line="256" w:lineRule="auto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СОГЛАСОВАНО: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Заместитель директора по НМР</w:t>
            </w:r>
          </w:p>
          <w:p w:rsidR="00EC3548" w:rsidRDefault="00EC3548">
            <w:pPr>
              <w:spacing w:line="256" w:lineRule="auto"/>
              <w:rPr>
                <w:rFonts w:eastAsia="Calibri"/>
                <w:i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ГАПОУ КК КГТК 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______________ Н.И. </w:t>
            </w:r>
            <w:proofErr w:type="spellStart"/>
            <w:r>
              <w:rPr>
                <w:rFonts w:eastAsia="Calibri"/>
                <w:szCs w:val="24"/>
                <w:lang w:eastAsia="en-US"/>
              </w:rPr>
              <w:t>Тутынина</w:t>
            </w:r>
            <w:proofErr w:type="spellEnd"/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«___» _____________ 202_ г.</w:t>
            </w:r>
          </w:p>
        </w:tc>
        <w:tc>
          <w:tcPr>
            <w:tcW w:w="4785" w:type="dxa"/>
            <w:hideMark/>
          </w:tcPr>
          <w:p w:rsidR="00EC3548" w:rsidRDefault="00EC3548">
            <w:pPr>
              <w:spacing w:line="256" w:lineRule="auto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 xml:space="preserve">      УТВЕРЖДАЮ: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      Заместитель директора по УР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      ГАПОУ КК КГТК 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      _______________ Г.А. </w:t>
            </w:r>
            <w:proofErr w:type="spellStart"/>
            <w:r>
              <w:rPr>
                <w:rFonts w:eastAsia="Calibri"/>
                <w:szCs w:val="24"/>
                <w:lang w:eastAsia="en-US"/>
              </w:rPr>
              <w:t>Словцова</w:t>
            </w:r>
            <w:proofErr w:type="spellEnd"/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      «____» _______________202_ г.</w:t>
            </w:r>
          </w:p>
        </w:tc>
      </w:tr>
      <w:tr w:rsidR="00EC3548" w:rsidTr="00EC3548">
        <w:trPr>
          <w:trHeight w:val="1414"/>
        </w:trPr>
        <w:tc>
          <w:tcPr>
            <w:tcW w:w="4786" w:type="dxa"/>
          </w:tcPr>
          <w:p w:rsidR="00EC3548" w:rsidRDefault="00EC3548">
            <w:pPr>
              <w:spacing w:line="256" w:lineRule="auto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СОГЛАСОВАНО: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Директор ГРК «Южный»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______________ </w:t>
            </w:r>
            <w:r>
              <w:rPr>
                <w:rFonts w:eastAsia="Calibri"/>
                <w:bCs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Cs w:val="24"/>
                <w:lang w:eastAsia="en-US"/>
              </w:rPr>
              <w:t>И.О.Малико</w:t>
            </w:r>
            <w:proofErr w:type="spellEnd"/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«___» _____________ 202_ г.</w:t>
            </w:r>
          </w:p>
          <w:p w:rsidR="00EC3548" w:rsidRDefault="00EC3548">
            <w:pPr>
              <w:spacing w:line="256" w:lineRule="auto"/>
              <w:rPr>
                <w:rFonts w:eastAsia="Calibri"/>
                <w:b/>
                <w:szCs w:val="24"/>
                <w:lang w:eastAsia="en-US"/>
              </w:rPr>
            </w:pPr>
          </w:p>
          <w:p w:rsidR="00EC3548" w:rsidRDefault="00EC3548">
            <w:pPr>
              <w:spacing w:line="256" w:lineRule="auto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РАССМОТРЕНО: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на заседании кафедры </w:t>
            </w:r>
            <w:r>
              <w:rPr>
                <w:rFonts w:eastAsia="Calibri"/>
                <w:szCs w:val="24"/>
                <w:lang w:eastAsia="en-US"/>
              </w:rPr>
              <w:br/>
            </w:r>
            <w:r>
              <w:rPr>
                <w:szCs w:val="24"/>
                <w:lang w:eastAsia="en-US"/>
              </w:rPr>
              <w:t xml:space="preserve"> технологической 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Заведующий кафедрой</w:t>
            </w:r>
          </w:p>
          <w:p w:rsidR="00EC3548" w:rsidRDefault="00EC3548">
            <w:pPr>
              <w:spacing w:line="256" w:lineRule="auto"/>
              <w:rPr>
                <w:rFonts w:eastAsia="Calibri"/>
                <w:bCs/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  <w:lang w:eastAsia="en-US"/>
              </w:rPr>
              <w:t xml:space="preserve">_______________   </w:t>
            </w:r>
            <w:r w:rsidR="008652B8">
              <w:rPr>
                <w:szCs w:val="24"/>
                <w:lang w:eastAsia="en-US"/>
              </w:rPr>
              <w:t>Е.И. Толстихина</w:t>
            </w:r>
          </w:p>
          <w:p w:rsidR="00EC3548" w:rsidRDefault="00EC3548">
            <w:pPr>
              <w:tabs>
                <w:tab w:val="right" w:pos="4570"/>
              </w:tabs>
              <w:spacing w:line="256" w:lineRule="auto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«___» _____________ 202_г.</w:t>
            </w:r>
            <w:r>
              <w:rPr>
                <w:rFonts w:eastAsia="Calibri"/>
                <w:szCs w:val="24"/>
                <w:lang w:eastAsia="en-US"/>
              </w:rPr>
              <w:tab/>
            </w:r>
          </w:p>
        </w:tc>
        <w:tc>
          <w:tcPr>
            <w:tcW w:w="4785" w:type="dxa"/>
          </w:tcPr>
          <w:p w:rsidR="00EC3548" w:rsidRDefault="00EC3548">
            <w:pPr>
              <w:spacing w:line="256" w:lineRule="auto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 xml:space="preserve">  ОДОБРЕНО: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на заседании педагогического совета  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протокол № ___ 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«___» _____________ 202_ г.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секретарь___________ И.А. Руденко</w:t>
            </w:r>
          </w:p>
          <w:p w:rsidR="00EC3548" w:rsidRDefault="00EC3548">
            <w:pPr>
              <w:spacing w:line="256" w:lineRule="auto"/>
              <w:jc w:val="right"/>
              <w:rPr>
                <w:rFonts w:eastAsia="Calibri"/>
                <w:b/>
                <w:szCs w:val="24"/>
                <w:lang w:eastAsia="en-US"/>
              </w:rPr>
            </w:pPr>
          </w:p>
        </w:tc>
      </w:tr>
    </w:tbl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6C3EEC" w:rsidRDefault="006C3EEC" w:rsidP="00EC3548">
      <w:pPr>
        <w:ind w:firstLine="720"/>
        <w:rPr>
          <w:szCs w:val="24"/>
        </w:rPr>
      </w:pPr>
    </w:p>
    <w:p w:rsidR="00EC3548" w:rsidRPr="006C3EEC" w:rsidRDefault="004B3396" w:rsidP="006C3EEC">
      <w:pPr>
        <w:ind w:firstLine="720"/>
        <w:rPr>
          <w:szCs w:val="24"/>
        </w:rPr>
      </w:pPr>
      <w:r w:rsidRPr="0039772D">
        <w:rPr>
          <w:szCs w:val="24"/>
        </w:rPr>
        <w:t>Рабочая программа разработана на основе Федерального государственного стандарта среднего профессионального образования по специальности 43.02.1</w:t>
      </w:r>
      <w:r>
        <w:rPr>
          <w:szCs w:val="24"/>
        </w:rPr>
        <w:t>4</w:t>
      </w:r>
      <w:r w:rsidRPr="0039772D">
        <w:rPr>
          <w:szCs w:val="24"/>
        </w:rPr>
        <w:t xml:space="preserve"> </w:t>
      </w:r>
      <w:r>
        <w:rPr>
          <w:szCs w:val="24"/>
        </w:rPr>
        <w:t>Гостиничное дело</w:t>
      </w:r>
      <w:r w:rsidRPr="0039772D">
        <w:rPr>
          <w:szCs w:val="24"/>
        </w:rPr>
        <w:t xml:space="preserve">, утвержденной приказом Министерства образования и науки РФ </w:t>
      </w:r>
      <w:r w:rsidRPr="004369FB">
        <w:rPr>
          <w:szCs w:val="24"/>
        </w:rPr>
        <w:t>№ 1552 от 09.12.2016 г</w:t>
      </w:r>
      <w:r>
        <w:rPr>
          <w:szCs w:val="24"/>
        </w:rPr>
        <w:t>, регистрация Минюст (</w:t>
      </w:r>
      <w:r w:rsidRPr="004369FB">
        <w:rPr>
          <w:szCs w:val="24"/>
        </w:rPr>
        <w:t>44974</w:t>
      </w:r>
      <w:r w:rsidRPr="0039772D">
        <w:rPr>
          <w:szCs w:val="24"/>
        </w:rPr>
        <w:t>от 26.</w:t>
      </w:r>
      <w:r>
        <w:rPr>
          <w:szCs w:val="24"/>
        </w:rPr>
        <w:t>12</w:t>
      </w:r>
      <w:r w:rsidRPr="0039772D">
        <w:rPr>
          <w:szCs w:val="24"/>
        </w:rPr>
        <w:t>.201</w:t>
      </w:r>
      <w:r>
        <w:rPr>
          <w:szCs w:val="24"/>
        </w:rPr>
        <w:t>6</w:t>
      </w:r>
      <w:r w:rsidRPr="0039772D">
        <w:rPr>
          <w:szCs w:val="24"/>
        </w:rPr>
        <w:t xml:space="preserve"> г.),</w:t>
      </w:r>
      <w:r>
        <w:rPr>
          <w:szCs w:val="24"/>
        </w:rPr>
        <w:t xml:space="preserve"> укрупненная группа 43.00.00. «</w:t>
      </w:r>
      <w:r w:rsidRPr="0039772D">
        <w:rPr>
          <w:szCs w:val="24"/>
        </w:rPr>
        <w:t>Сервис и туризм», рабочего учебного плана №</w:t>
      </w:r>
      <w:r>
        <w:rPr>
          <w:szCs w:val="24"/>
          <w:u w:val="single"/>
        </w:rPr>
        <w:t>137</w:t>
      </w:r>
      <w:r w:rsidRPr="0039772D">
        <w:rPr>
          <w:szCs w:val="24"/>
        </w:rPr>
        <w:t>, утвержденного</w:t>
      </w:r>
      <w:r>
        <w:rPr>
          <w:szCs w:val="24"/>
        </w:rPr>
        <w:t xml:space="preserve"> 15.06.21</w:t>
      </w:r>
      <w:r w:rsidR="00EC3548">
        <w:rPr>
          <w:szCs w:val="24"/>
        </w:rPr>
        <w:t xml:space="preserve"> г.</w:t>
      </w:r>
      <w:r w:rsidR="00EC3548">
        <w:rPr>
          <w:rFonts w:eastAsia="Calibri"/>
          <w:szCs w:val="24"/>
          <w:lang w:eastAsia="en-US"/>
        </w:rPr>
        <w:br/>
      </w:r>
    </w:p>
    <w:p w:rsidR="00EC3548" w:rsidRDefault="00EC3548" w:rsidP="00EC3548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835"/>
        <w:gridCol w:w="4655"/>
      </w:tblGrid>
      <w:tr w:rsidR="00EC3548" w:rsidTr="00EC3548">
        <w:tc>
          <w:tcPr>
            <w:tcW w:w="5835" w:type="dxa"/>
            <w:hideMark/>
          </w:tcPr>
          <w:p w:rsidR="00EC3548" w:rsidRDefault="00EC3548" w:rsidP="004B3396">
            <w:pPr>
              <w:spacing w:line="256" w:lineRule="auto"/>
              <w:rPr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Разработчик: </w:t>
            </w:r>
            <w:proofErr w:type="spellStart"/>
            <w:r w:rsidR="004B3396">
              <w:rPr>
                <w:szCs w:val="24"/>
                <w:lang w:eastAsia="en-US"/>
              </w:rPr>
              <w:t>Магдина</w:t>
            </w:r>
            <w:proofErr w:type="spellEnd"/>
            <w:r w:rsidR="004B3396">
              <w:rPr>
                <w:szCs w:val="24"/>
                <w:lang w:eastAsia="en-US"/>
              </w:rPr>
              <w:t xml:space="preserve"> В.В.</w:t>
            </w:r>
            <w:r>
              <w:rPr>
                <w:szCs w:val="24"/>
                <w:lang w:eastAsia="en-US"/>
              </w:rPr>
              <w:t xml:space="preserve"> – преподаватель гостиничного сервиса Краснодарского гуманитарно- технологического колледжа               </w:t>
            </w:r>
          </w:p>
        </w:tc>
        <w:tc>
          <w:tcPr>
            <w:tcW w:w="4655" w:type="dxa"/>
            <w:hideMark/>
          </w:tcPr>
          <w:p w:rsidR="00EC3548" w:rsidRDefault="00EC3548">
            <w:pPr>
              <w:spacing w:line="256" w:lineRule="auto"/>
              <w:jc w:val="right"/>
              <w:rPr>
                <w:rFonts w:eastAsia="Calibri"/>
                <w:szCs w:val="24"/>
                <w:lang w:eastAsia="en-US"/>
              </w:rPr>
            </w:pPr>
          </w:p>
          <w:p w:rsidR="00EC3548" w:rsidRDefault="00EC3548">
            <w:pPr>
              <w:spacing w:line="256" w:lineRule="auto"/>
              <w:jc w:val="righ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    ____________</w:t>
            </w:r>
          </w:p>
          <w:p w:rsidR="00EC3548" w:rsidRDefault="00EC3548">
            <w:pPr>
              <w:spacing w:line="256" w:lineRule="auto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                                        (подпись)</w:t>
            </w:r>
          </w:p>
        </w:tc>
      </w:tr>
      <w:tr w:rsidR="00EC3548" w:rsidTr="00EC3548">
        <w:tc>
          <w:tcPr>
            <w:tcW w:w="5835" w:type="dxa"/>
            <w:hideMark/>
          </w:tcPr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Рецензенты:</w:t>
            </w:r>
          </w:p>
        </w:tc>
        <w:tc>
          <w:tcPr>
            <w:tcW w:w="4655" w:type="dxa"/>
            <w:hideMark/>
          </w:tcPr>
          <w:p w:rsidR="00EC3548" w:rsidRDefault="00EC3548">
            <w:pPr>
              <w:spacing w:line="256" w:lineRule="auto"/>
              <w:jc w:val="right"/>
              <w:rPr>
                <w:rFonts w:eastAsia="Calibri"/>
                <w:szCs w:val="24"/>
                <w:lang w:eastAsia="en-US"/>
              </w:rPr>
            </w:pPr>
          </w:p>
        </w:tc>
      </w:tr>
      <w:tr w:rsidR="00EC3548" w:rsidTr="00EC3548">
        <w:tc>
          <w:tcPr>
            <w:tcW w:w="5835" w:type="dxa"/>
          </w:tcPr>
          <w:p w:rsidR="00EC3548" w:rsidRDefault="00EC3548">
            <w:pPr>
              <w:tabs>
                <w:tab w:val="left" w:pos="1725"/>
              </w:tabs>
              <w:spacing w:line="256" w:lineRule="auto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Малико</w:t>
            </w:r>
            <w:proofErr w:type="spellEnd"/>
            <w:r>
              <w:rPr>
                <w:szCs w:val="24"/>
                <w:lang w:eastAsia="en-US"/>
              </w:rPr>
              <w:t xml:space="preserve"> И.О.   -   директор гостиницы «ГРК «Южный» г.Краснодар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Горлова Е.Ю.-  руководитель по персоналу</w:t>
            </w:r>
          </w:p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Отель «</w:t>
            </w:r>
            <w:r>
              <w:rPr>
                <w:rFonts w:eastAsia="Calibri"/>
                <w:szCs w:val="24"/>
                <w:lang w:val="en-US" w:eastAsia="en-US"/>
              </w:rPr>
              <w:t>ibis</w:t>
            </w:r>
            <w:r>
              <w:rPr>
                <w:rFonts w:eastAsia="Calibri"/>
                <w:szCs w:val="24"/>
                <w:lang w:eastAsia="en-US"/>
              </w:rPr>
              <w:t>», г. Краснодар</w:t>
            </w:r>
            <w:r>
              <w:rPr>
                <w:rFonts w:eastAsia="Calibri"/>
                <w:szCs w:val="24"/>
                <w:lang w:eastAsia="en-US"/>
              </w:rPr>
              <w:tab/>
            </w:r>
            <w:r>
              <w:rPr>
                <w:rFonts w:eastAsia="Calibri"/>
                <w:szCs w:val="24"/>
                <w:lang w:eastAsia="en-US"/>
              </w:rPr>
              <w:tab/>
            </w:r>
          </w:p>
        </w:tc>
        <w:tc>
          <w:tcPr>
            <w:tcW w:w="4655" w:type="dxa"/>
          </w:tcPr>
          <w:p w:rsidR="00EC3548" w:rsidRDefault="00EC3548">
            <w:pPr>
              <w:spacing w:line="256" w:lineRule="auto"/>
              <w:rPr>
                <w:rFonts w:eastAsia="Calibri"/>
                <w:szCs w:val="24"/>
                <w:lang w:eastAsia="en-US"/>
              </w:rPr>
            </w:pPr>
          </w:p>
          <w:p w:rsidR="00EC3548" w:rsidRDefault="00EC3548">
            <w:pPr>
              <w:spacing w:line="256" w:lineRule="auto"/>
              <w:jc w:val="righ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         ____________</w:t>
            </w:r>
          </w:p>
          <w:p w:rsidR="00EC3548" w:rsidRDefault="00EC3548">
            <w:pPr>
              <w:spacing w:line="256" w:lineRule="auto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                                         (подпись)</w:t>
            </w:r>
          </w:p>
          <w:p w:rsidR="00EC3548" w:rsidRDefault="00EC3548">
            <w:pPr>
              <w:spacing w:line="256" w:lineRule="auto"/>
              <w:jc w:val="righ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ab/>
            </w:r>
          </w:p>
          <w:p w:rsidR="00EC3548" w:rsidRDefault="00EC3548">
            <w:pPr>
              <w:spacing w:line="256" w:lineRule="auto"/>
              <w:jc w:val="right"/>
              <w:rPr>
                <w:rFonts w:eastAsia="Calibri"/>
                <w:szCs w:val="24"/>
                <w:lang w:eastAsia="en-US"/>
              </w:rPr>
            </w:pPr>
          </w:p>
          <w:p w:rsidR="00EC3548" w:rsidRDefault="00EC3548">
            <w:pPr>
              <w:spacing w:line="256" w:lineRule="auto"/>
              <w:jc w:val="righ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    ____________</w:t>
            </w:r>
          </w:p>
          <w:p w:rsidR="00EC3548" w:rsidRDefault="00EC3548">
            <w:pPr>
              <w:tabs>
                <w:tab w:val="left" w:pos="2830"/>
              </w:tabs>
              <w:spacing w:line="256" w:lineRule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                                                 (подпись)</w:t>
            </w:r>
          </w:p>
        </w:tc>
      </w:tr>
    </w:tbl>
    <w:p w:rsidR="002201C5" w:rsidRPr="009F7C76" w:rsidRDefault="002201C5" w:rsidP="002201C5">
      <w:pPr>
        <w:rPr>
          <w:b/>
        </w:rPr>
      </w:pPr>
    </w:p>
    <w:p w:rsidR="002201C5" w:rsidRPr="009F7C76" w:rsidRDefault="002201C5" w:rsidP="002201C5">
      <w:pPr>
        <w:rPr>
          <w:b/>
        </w:rPr>
      </w:pPr>
    </w:p>
    <w:p w:rsidR="002201C5" w:rsidRPr="009F7C76" w:rsidRDefault="002201C5" w:rsidP="002201C5">
      <w:pPr>
        <w:rPr>
          <w:b/>
        </w:rPr>
      </w:pPr>
    </w:p>
    <w:p w:rsidR="002201C5" w:rsidRPr="009F7C76" w:rsidRDefault="002201C5" w:rsidP="002201C5">
      <w:pPr>
        <w:rPr>
          <w:b/>
        </w:rPr>
      </w:pPr>
    </w:p>
    <w:p w:rsidR="002201C5" w:rsidRPr="009F7C76" w:rsidRDefault="002201C5" w:rsidP="002201C5">
      <w:pPr>
        <w:jc w:val="center"/>
        <w:rPr>
          <w:b/>
          <w:szCs w:val="24"/>
        </w:rPr>
      </w:pPr>
    </w:p>
    <w:p w:rsidR="002201C5" w:rsidRPr="009F7C76" w:rsidRDefault="002201C5" w:rsidP="002201C5">
      <w:pPr>
        <w:jc w:val="center"/>
        <w:rPr>
          <w:b/>
          <w:szCs w:val="24"/>
        </w:rPr>
      </w:pPr>
    </w:p>
    <w:p w:rsidR="002201C5" w:rsidRPr="009F7C76" w:rsidRDefault="002201C5" w:rsidP="002201C5">
      <w:pPr>
        <w:jc w:val="center"/>
        <w:rPr>
          <w:b/>
          <w:szCs w:val="24"/>
        </w:rPr>
      </w:pPr>
    </w:p>
    <w:p w:rsidR="002201C5" w:rsidRPr="009F7C76" w:rsidRDefault="002201C5" w:rsidP="002201C5">
      <w:pPr>
        <w:jc w:val="center"/>
        <w:rPr>
          <w:b/>
          <w:szCs w:val="24"/>
        </w:rPr>
      </w:pPr>
    </w:p>
    <w:p w:rsidR="002201C5" w:rsidRPr="009F7C76" w:rsidRDefault="002201C5" w:rsidP="002201C5">
      <w:pPr>
        <w:jc w:val="center"/>
        <w:rPr>
          <w:b/>
          <w:szCs w:val="24"/>
        </w:rPr>
      </w:pPr>
    </w:p>
    <w:p w:rsidR="002201C5" w:rsidRDefault="002201C5" w:rsidP="002201C5">
      <w:pPr>
        <w:rPr>
          <w:b/>
          <w:szCs w:val="24"/>
        </w:rPr>
      </w:pPr>
    </w:p>
    <w:p w:rsidR="008652B8" w:rsidRDefault="008652B8" w:rsidP="002201C5">
      <w:pPr>
        <w:rPr>
          <w:b/>
          <w:szCs w:val="24"/>
        </w:rPr>
      </w:pPr>
    </w:p>
    <w:p w:rsidR="00EC3548" w:rsidRPr="009F7C76" w:rsidRDefault="00EC3548" w:rsidP="002201C5">
      <w:pPr>
        <w:rPr>
          <w:b/>
        </w:rPr>
      </w:pPr>
    </w:p>
    <w:p w:rsidR="002201C5" w:rsidRPr="009F7C76" w:rsidRDefault="002201C5" w:rsidP="002201C5">
      <w:pPr>
        <w:jc w:val="center"/>
        <w:rPr>
          <w:b/>
        </w:rPr>
      </w:pPr>
      <w:r w:rsidRPr="009F7C76">
        <w:rPr>
          <w:b/>
        </w:rPr>
        <w:t>СОДЕРЖАНИЕ</w:t>
      </w:r>
    </w:p>
    <w:p w:rsidR="002201C5" w:rsidRPr="009F7C76" w:rsidRDefault="002201C5" w:rsidP="002201C5">
      <w:pPr>
        <w:rPr>
          <w:b/>
        </w:rPr>
      </w:pPr>
    </w:p>
    <w:tbl>
      <w:tblPr>
        <w:tblW w:w="10281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C302B5" w:rsidTr="00C302B5">
        <w:tc>
          <w:tcPr>
            <w:tcW w:w="9006" w:type="dxa"/>
            <w:shd w:val="clear" w:color="auto" w:fill="auto"/>
          </w:tcPr>
          <w:p w:rsidR="00C302B5" w:rsidRDefault="00C302B5" w:rsidP="00593C3E">
            <w:pPr>
              <w:snapToGri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</w:tcPr>
          <w:p w:rsidR="00C302B5" w:rsidRDefault="00C302B5" w:rsidP="00593C3E">
            <w:pPr>
              <w:pStyle w:val="a8"/>
              <w:snapToGrid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>.</w:t>
            </w:r>
          </w:p>
        </w:tc>
      </w:tr>
      <w:tr w:rsidR="00C302B5" w:rsidRPr="0039772D" w:rsidTr="00C302B5">
        <w:tc>
          <w:tcPr>
            <w:tcW w:w="9006" w:type="dxa"/>
            <w:shd w:val="clear" w:color="auto" w:fill="auto"/>
          </w:tcPr>
          <w:p w:rsidR="00C302B5" w:rsidRPr="00C302B5" w:rsidRDefault="00C302B5" w:rsidP="00593C3E">
            <w:pPr>
              <w:pStyle w:val="a8"/>
              <w:snapToGrid w:val="0"/>
              <w:spacing w:line="360" w:lineRule="auto"/>
              <w:rPr>
                <w:color w:val="000000"/>
                <w:lang w:val="ru-RU"/>
              </w:rPr>
            </w:pPr>
            <w:r w:rsidRPr="00C302B5">
              <w:rPr>
                <w:color w:val="000000"/>
                <w:lang w:val="ru-RU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  <w:shd w:val="clear" w:color="auto" w:fill="auto"/>
          </w:tcPr>
          <w:p w:rsidR="00C302B5" w:rsidRPr="0039772D" w:rsidRDefault="00C302B5" w:rsidP="00593C3E">
            <w:pPr>
              <w:pStyle w:val="a8"/>
              <w:snapToGrid w:val="0"/>
              <w:spacing w:line="360" w:lineRule="auto"/>
              <w:jc w:val="center"/>
              <w:rPr>
                <w:color w:val="000000"/>
              </w:rPr>
            </w:pPr>
            <w:r w:rsidRPr="0039772D">
              <w:rPr>
                <w:color w:val="000000"/>
              </w:rPr>
              <w:t>4</w:t>
            </w:r>
          </w:p>
        </w:tc>
      </w:tr>
      <w:tr w:rsidR="00C302B5" w:rsidRPr="0039772D" w:rsidTr="00C302B5">
        <w:tc>
          <w:tcPr>
            <w:tcW w:w="9006" w:type="dxa"/>
            <w:shd w:val="clear" w:color="auto" w:fill="auto"/>
          </w:tcPr>
          <w:p w:rsidR="00C302B5" w:rsidRPr="00C302B5" w:rsidRDefault="00C302B5" w:rsidP="00593C3E">
            <w:pPr>
              <w:pStyle w:val="a8"/>
              <w:snapToGrid w:val="0"/>
              <w:spacing w:line="360" w:lineRule="auto"/>
              <w:rPr>
                <w:color w:val="000000"/>
                <w:lang w:val="ru-RU"/>
              </w:rPr>
            </w:pPr>
            <w:r w:rsidRPr="00C302B5">
              <w:rPr>
                <w:color w:val="000000"/>
                <w:lang w:val="ru-RU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  <w:shd w:val="clear" w:color="auto" w:fill="auto"/>
          </w:tcPr>
          <w:p w:rsidR="00C302B5" w:rsidRPr="0039772D" w:rsidRDefault="00C302B5" w:rsidP="00593C3E">
            <w:pPr>
              <w:pStyle w:val="a8"/>
              <w:snapToGrid w:val="0"/>
              <w:spacing w:line="360" w:lineRule="auto"/>
              <w:jc w:val="center"/>
              <w:rPr>
                <w:color w:val="000000"/>
              </w:rPr>
            </w:pPr>
            <w:r w:rsidRPr="0039772D">
              <w:rPr>
                <w:color w:val="000000"/>
              </w:rPr>
              <w:t>6</w:t>
            </w:r>
          </w:p>
        </w:tc>
      </w:tr>
      <w:tr w:rsidR="00C302B5" w:rsidRPr="0039772D" w:rsidTr="00C302B5">
        <w:tc>
          <w:tcPr>
            <w:tcW w:w="9006" w:type="dxa"/>
            <w:shd w:val="clear" w:color="auto" w:fill="auto"/>
          </w:tcPr>
          <w:p w:rsidR="00C302B5" w:rsidRPr="0039772D" w:rsidRDefault="00C302B5" w:rsidP="00593C3E">
            <w:pPr>
              <w:pStyle w:val="a8"/>
              <w:snapToGrid w:val="0"/>
              <w:spacing w:line="360" w:lineRule="auto"/>
              <w:rPr>
                <w:color w:val="000000"/>
              </w:rPr>
            </w:pPr>
            <w:r w:rsidRPr="0039772D">
              <w:rPr>
                <w:color w:val="000000"/>
              </w:rPr>
              <w:t xml:space="preserve">3. </w:t>
            </w:r>
            <w:proofErr w:type="spellStart"/>
            <w:r w:rsidRPr="0039772D">
              <w:rPr>
                <w:color w:val="000000"/>
              </w:rPr>
              <w:t>Условия</w:t>
            </w:r>
            <w:proofErr w:type="spellEnd"/>
            <w:r w:rsidRPr="0039772D">
              <w:rPr>
                <w:color w:val="000000"/>
              </w:rPr>
              <w:t xml:space="preserve"> </w:t>
            </w:r>
            <w:proofErr w:type="spellStart"/>
            <w:r w:rsidRPr="0039772D">
              <w:rPr>
                <w:color w:val="000000"/>
              </w:rPr>
              <w:t>реализации</w:t>
            </w:r>
            <w:proofErr w:type="spellEnd"/>
            <w:r w:rsidRPr="0039772D">
              <w:rPr>
                <w:color w:val="000000"/>
              </w:rPr>
              <w:t xml:space="preserve"> </w:t>
            </w:r>
            <w:proofErr w:type="spellStart"/>
            <w:r w:rsidRPr="0039772D">
              <w:rPr>
                <w:color w:val="000000"/>
              </w:rPr>
              <w:t>учебной</w:t>
            </w:r>
            <w:proofErr w:type="spellEnd"/>
            <w:r w:rsidRPr="0039772D">
              <w:rPr>
                <w:color w:val="000000"/>
              </w:rPr>
              <w:t xml:space="preserve"> </w:t>
            </w:r>
            <w:proofErr w:type="spellStart"/>
            <w:r w:rsidRPr="0039772D">
              <w:rPr>
                <w:color w:val="000000"/>
              </w:rPr>
              <w:t>дисциплины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C302B5" w:rsidRPr="0039772D" w:rsidRDefault="00C302B5" w:rsidP="00593C3E">
            <w:pPr>
              <w:pStyle w:val="a8"/>
              <w:snapToGri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C302B5" w:rsidRPr="0039772D" w:rsidTr="00C302B5">
        <w:tc>
          <w:tcPr>
            <w:tcW w:w="9006" w:type="dxa"/>
            <w:shd w:val="clear" w:color="auto" w:fill="auto"/>
          </w:tcPr>
          <w:p w:rsidR="00C302B5" w:rsidRPr="00C302B5" w:rsidRDefault="00C302B5" w:rsidP="00593C3E">
            <w:pPr>
              <w:pStyle w:val="a8"/>
              <w:snapToGrid w:val="0"/>
              <w:spacing w:line="360" w:lineRule="auto"/>
              <w:rPr>
                <w:color w:val="000000"/>
                <w:lang w:val="ru-RU"/>
              </w:rPr>
            </w:pPr>
            <w:r w:rsidRPr="00C302B5">
              <w:rPr>
                <w:color w:val="000000"/>
                <w:lang w:val="ru-RU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  <w:shd w:val="clear" w:color="auto" w:fill="auto"/>
          </w:tcPr>
          <w:p w:rsidR="00C302B5" w:rsidRPr="0039772D" w:rsidRDefault="00C302B5" w:rsidP="00593C3E">
            <w:pPr>
              <w:pStyle w:val="a8"/>
              <w:snapToGrid w:val="0"/>
              <w:spacing w:line="360" w:lineRule="auto"/>
              <w:jc w:val="center"/>
              <w:rPr>
                <w:color w:val="000000"/>
              </w:rPr>
            </w:pPr>
            <w:r w:rsidRPr="0039772D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</w:tr>
      <w:tr w:rsidR="00C302B5" w:rsidRPr="0039772D" w:rsidTr="00C302B5">
        <w:tc>
          <w:tcPr>
            <w:tcW w:w="9006" w:type="dxa"/>
            <w:shd w:val="clear" w:color="auto" w:fill="auto"/>
          </w:tcPr>
          <w:p w:rsidR="00C302B5" w:rsidRPr="0039772D" w:rsidRDefault="00C302B5" w:rsidP="00593C3E">
            <w:pPr>
              <w:pStyle w:val="a8"/>
              <w:snapToGrid w:val="0"/>
              <w:spacing w:line="360" w:lineRule="auto"/>
              <w:rPr>
                <w:color w:val="000000"/>
              </w:rPr>
            </w:pPr>
            <w:r w:rsidRPr="0039772D">
              <w:rPr>
                <w:color w:val="000000"/>
              </w:rPr>
              <w:t xml:space="preserve">5. </w:t>
            </w:r>
            <w:proofErr w:type="spellStart"/>
            <w:r w:rsidRPr="0039772D">
              <w:rPr>
                <w:color w:val="000000"/>
              </w:rPr>
              <w:t>Приложение</w:t>
            </w:r>
            <w:proofErr w:type="spellEnd"/>
            <w:r w:rsidRPr="0039772D">
              <w:rPr>
                <w:color w:val="000000"/>
              </w:rPr>
              <w:t xml:space="preserve"> 1</w:t>
            </w:r>
          </w:p>
        </w:tc>
        <w:tc>
          <w:tcPr>
            <w:tcW w:w="1275" w:type="dxa"/>
            <w:shd w:val="clear" w:color="auto" w:fill="auto"/>
          </w:tcPr>
          <w:p w:rsidR="00C302B5" w:rsidRPr="0039772D" w:rsidRDefault="00C302B5" w:rsidP="00593C3E">
            <w:pPr>
              <w:pStyle w:val="a8"/>
              <w:snapToGrid w:val="0"/>
              <w:spacing w:line="360" w:lineRule="auto"/>
              <w:jc w:val="center"/>
              <w:rPr>
                <w:color w:val="000000"/>
              </w:rPr>
            </w:pPr>
            <w:r w:rsidRPr="0039772D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C302B5" w:rsidRPr="0039772D" w:rsidTr="00C302B5">
        <w:tc>
          <w:tcPr>
            <w:tcW w:w="9006" w:type="dxa"/>
            <w:shd w:val="clear" w:color="auto" w:fill="auto"/>
          </w:tcPr>
          <w:p w:rsidR="00C302B5" w:rsidRPr="0039772D" w:rsidRDefault="00C302B5" w:rsidP="00593C3E">
            <w:pPr>
              <w:pStyle w:val="a8"/>
              <w:snapToGrid w:val="0"/>
              <w:spacing w:line="360" w:lineRule="auto"/>
              <w:rPr>
                <w:color w:val="000000"/>
              </w:rPr>
            </w:pPr>
            <w:r w:rsidRPr="0039772D">
              <w:rPr>
                <w:color w:val="000000"/>
              </w:rPr>
              <w:t xml:space="preserve">6. </w:t>
            </w:r>
            <w:proofErr w:type="spellStart"/>
            <w:r w:rsidRPr="0039772D">
              <w:rPr>
                <w:color w:val="000000"/>
              </w:rPr>
              <w:t>Приложение</w:t>
            </w:r>
            <w:proofErr w:type="spellEnd"/>
            <w:r w:rsidRPr="0039772D">
              <w:rPr>
                <w:color w:val="000000"/>
              </w:rPr>
              <w:t xml:space="preserve"> 2</w:t>
            </w:r>
          </w:p>
        </w:tc>
        <w:tc>
          <w:tcPr>
            <w:tcW w:w="1275" w:type="dxa"/>
            <w:shd w:val="clear" w:color="auto" w:fill="auto"/>
          </w:tcPr>
          <w:p w:rsidR="00C302B5" w:rsidRPr="0039772D" w:rsidRDefault="00C302B5" w:rsidP="00593C3E">
            <w:pPr>
              <w:pStyle w:val="a8"/>
              <w:snapToGri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C302B5" w:rsidRPr="0039772D" w:rsidTr="00C302B5">
        <w:trPr>
          <w:trHeight w:val="838"/>
        </w:trPr>
        <w:tc>
          <w:tcPr>
            <w:tcW w:w="9006" w:type="dxa"/>
            <w:shd w:val="clear" w:color="auto" w:fill="auto"/>
          </w:tcPr>
          <w:p w:rsidR="00C302B5" w:rsidRPr="0039772D" w:rsidRDefault="00C302B5" w:rsidP="00593C3E">
            <w:pPr>
              <w:snapToGrid w:val="0"/>
              <w:rPr>
                <w:rFonts w:eastAsia="TimesNewRoman"/>
                <w:szCs w:val="24"/>
              </w:rPr>
            </w:pPr>
            <w:r w:rsidRPr="0039772D">
              <w:rPr>
                <w:rFonts w:eastAsia="TimesNewRoman"/>
                <w:szCs w:val="24"/>
              </w:rPr>
              <w:t>7. Лист изменений и дополнений, внесенных в рабочую программу</w:t>
            </w:r>
          </w:p>
          <w:p w:rsidR="00C302B5" w:rsidRPr="00C302B5" w:rsidRDefault="00C302B5" w:rsidP="00593C3E">
            <w:pPr>
              <w:pStyle w:val="a8"/>
              <w:spacing w:line="360" w:lineRule="auto"/>
              <w:rPr>
                <w:color w:val="000000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:rsidR="00C302B5" w:rsidRPr="0039772D" w:rsidRDefault="00C302B5" w:rsidP="00593C3E">
            <w:pPr>
              <w:pStyle w:val="a8"/>
              <w:snapToGrid w:val="0"/>
              <w:spacing w:line="360" w:lineRule="auto"/>
              <w:jc w:val="center"/>
              <w:rPr>
                <w:color w:val="000000"/>
              </w:rPr>
            </w:pPr>
            <w:r w:rsidRPr="0039772D">
              <w:rPr>
                <w:color w:val="000000"/>
              </w:rPr>
              <w:t>13</w:t>
            </w:r>
          </w:p>
        </w:tc>
      </w:tr>
    </w:tbl>
    <w:p w:rsidR="002201C5" w:rsidRPr="009F7C76" w:rsidRDefault="002201C5" w:rsidP="002201C5">
      <w:pPr>
        <w:rPr>
          <w:b/>
        </w:rPr>
      </w:pPr>
    </w:p>
    <w:p w:rsidR="002201C5" w:rsidRPr="009F7C76" w:rsidRDefault="002201C5" w:rsidP="002201C5">
      <w:pPr>
        <w:rPr>
          <w:b/>
        </w:rPr>
        <w:sectPr w:rsidR="002201C5" w:rsidRPr="009F7C76" w:rsidSect="00455C10">
          <w:pgSz w:w="11906" w:h="16838"/>
          <w:pgMar w:top="1134" w:right="567" w:bottom="1134" w:left="1134" w:header="708" w:footer="708" w:gutter="0"/>
          <w:cols w:space="720"/>
        </w:sectPr>
      </w:pPr>
    </w:p>
    <w:p w:rsidR="00C302B5" w:rsidRPr="00D16F54" w:rsidRDefault="00C302B5" w:rsidP="00C302B5">
      <w:pPr>
        <w:jc w:val="center"/>
        <w:rPr>
          <w:b/>
          <w:caps/>
          <w:szCs w:val="24"/>
        </w:rPr>
      </w:pPr>
      <w:r w:rsidRPr="00D16F54">
        <w:rPr>
          <w:b/>
          <w:caps/>
          <w:szCs w:val="24"/>
        </w:rPr>
        <w:lastRenderedPageBreak/>
        <w:t>1. паспорт ПРОГРАММЫ УЧЕБНОЙ ДИСЦИПЛИНЫ</w:t>
      </w:r>
    </w:p>
    <w:p w:rsidR="002201C5" w:rsidRPr="00C302B5" w:rsidRDefault="00C302B5" w:rsidP="00C302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ПМ 03 «Организация и контроль текущей деятельности сотрудников службы обслуживания и эксплуатации номерного фонда»</w:t>
      </w:r>
    </w:p>
    <w:p w:rsidR="002201C5" w:rsidRPr="009F7C76" w:rsidRDefault="002201C5" w:rsidP="002201C5">
      <w:pPr>
        <w:ind w:firstLine="770"/>
        <w:rPr>
          <w:b/>
          <w:szCs w:val="24"/>
        </w:rPr>
      </w:pPr>
      <w:r w:rsidRPr="009F7C76">
        <w:rPr>
          <w:b/>
        </w:rPr>
        <w:t>1</w:t>
      </w:r>
      <w:r w:rsidRPr="009F7C76">
        <w:rPr>
          <w:b/>
          <w:szCs w:val="24"/>
        </w:rPr>
        <w:t>.1. Область применения программы</w:t>
      </w:r>
    </w:p>
    <w:p w:rsidR="002201C5" w:rsidRDefault="00C302B5" w:rsidP="002201C5">
      <w:pPr>
        <w:ind w:firstLine="770"/>
        <w:rPr>
          <w:szCs w:val="24"/>
        </w:rPr>
      </w:pPr>
      <w:r>
        <w:rPr>
          <w:szCs w:val="24"/>
        </w:rPr>
        <w:t>Р</w:t>
      </w:r>
      <w:r w:rsidR="002201C5" w:rsidRPr="009F7C76">
        <w:rPr>
          <w:szCs w:val="24"/>
        </w:rPr>
        <w:t xml:space="preserve">абочая программа профессионального модуля является частью </w:t>
      </w:r>
      <w:r w:rsidRPr="00D16F54">
        <w:rPr>
          <w:szCs w:val="24"/>
        </w:rPr>
        <w:t>образовательной программы среднего профессионального образования по программе подготовки специалистов среднего звена по специальности 43.02.1</w:t>
      </w:r>
      <w:r>
        <w:rPr>
          <w:szCs w:val="24"/>
        </w:rPr>
        <w:t>4</w:t>
      </w:r>
      <w:r w:rsidRPr="00D16F54">
        <w:rPr>
          <w:szCs w:val="24"/>
        </w:rPr>
        <w:t xml:space="preserve"> «Гостиничн</w:t>
      </w:r>
      <w:r>
        <w:rPr>
          <w:szCs w:val="24"/>
        </w:rPr>
        <w:t>ое</w:t>
      </w:r>
      <w:r w:rsidRPr="00D16F54">
        <w:rPr>
          <w:szCs w:val="24"/>
        </w:rPr>
        <w:t xml:space="preserve"> </w:t>
      </w:r>
      <w:r>
        <w:rPr>
          <w:szCs w:val="24"/>
        </w:rPr>
        <w:t>дело</w:t>
      </w:r>
      <w:r w:rsidRPr="00D16F54">
        <w:rPr>
          <w:szCs w:val="24"/>
        </w:rPr>
        <w:t>», разработанной в соответствии с ФГОС СПО третьего поколения</w:t>
      </w:r>
      <w:r>
        <w:rPr>
          <w:szCs w:val="24"/>
        </w:rPr>
        <w:t>.</w:t>
      </w:r>
    </w:p>
    <w:p w:rsidR="00C302B5" w:rsidRPr="00D16F54" w:rsidRDefault="00C302B5" w:rsidP="00C302B5">
      <w:pPr>
        <w:ind w:firstLine="709"/>
        <w:rPr>
          <w:szCs w:val="24"/>
        </w:rPr>
      </w:pPr>
      <w:r w:rsidRPr="00D16F54">
        <w:rPr>
          <w:szCs w:val="24"/>
        </w:rPr>
        <w:t>Рабочая программа составляется для очной форм</w:t>
      </w:r>
      <w:r>
        <w:rPr>
          <w:szCs w:val="24"/>
        </w:rPr>
        <w:t>ы</w:t>
      </w:r>
      <w:r w:rsidRPr="00D16F54">
        <w:rPr>
          <w:szCs w:val="24"/>
        </w:rPr>
        <w:t xml:space="preserve"> обучения.  </w:t>
      </w:r>
    </w:p>
    <w:p w:rsidR="00C302B5" w:rsidRPr="009F7C76" w:rsidRDefault="00C302B5" w:rsidP="002201C5">
      <w:pPr>
        <w:ind w:firstLine="770"/>
        <w:rPr>
          <w:b/>
          <w:szCs w:val="24"/>
        </w:rPr>
      </w:pPr>
    </w:p>
    <w:p w:rsidR="002201C5" w:rsidRDefault="002201C5" w:rsidP="002201C5">
      <w:pPr>
        <w:ind w:firstLine="770"/>
        <w:rPr>
          <w:b/>
          <w:szCs w:val="24"/>
        </w:rPr>
      </w:pPr>
      <w:r w:rsidRPr="009F7C76">
        <w:rPr>
          <w:b/>
          <w:szCs w:val="24"/>
        </w:rPr>
        <w:t xml:space="preserve">1.2. Цель и планируемые результаты освоения профессионального модуля </w:t>
      </w:r>
    </w:p>
    <w:p w:rsidR="00593C3E" w:rsidRPr="00593C3E" w:rsidRDefault="00593C3E" w:rsidP="00593C3E">
      <w:pPr>
        <w:ind w:firstLine="600"/>
        <w:rPr>
          <w:szCs w:val="24"/>
          <w:u w:val="single"/>
        </w:rPr>
      </w:pPr>
      <w:r w:rsidRPr="00593C3E">
        <w:rPr>
          <w:szCs w:val="24"/>
          <w:u w:val="single"/>
        </w:rPr>
        <w:t xml:space="preserve">Базовая часть </w:t>
      </w:r>
    </w:p>
    <w:p w:rsid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691047" w:rsidRPr="00691047" w:rsidRDefault="00691047" w:rsidP="0069104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:rsidR="00691047" w:rsidRPr="00691047" w:rsidRDefault="00691047" w:rsidP="00691047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в разработке операционных процедур и стандартов службы обслуживания и эксплуатации номерного фонда;</w:t>
      </w:r>
    </w:p>
    <w:p w:rsidR="00691047" w:rsidRP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планировании, организации, стимулировании и контроле деятельности персонала службы обслуживания и эксплуатации номерного фонда.</w:t>
      </w:r>
    </w:p>
    <w:p w:rsidR="00691047" w:rsidRP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691047">
        <w:rPr>
          <w:b/>
          <w:sz w:val="28"/>
          <w:szCs w:val="28"/>
        </w:rPr>
        <w:t>уметь:</w:t>
      </w:r>
    </w:p>
    <w:p w:rsidR="00691047" w:rsidRPr="00691047" w:rsidRDefault="00691047" w:rsidP="00691047">
      <w:pPr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планировать работу службы обслуживания и эксплуатации номерного фонда;</w:t>
      </w:r>
    </w:p>
    <w:p w:rsidR="00691047" w:rsidRPr="00691047" w:rsidRDefault="00691047" w:rsidP="00691047">
      <w:pPr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организовывать выполнение и контролировать соблюдение стандартов качества оказываемых услуг сотрудниками службы;</w:t>
      </w:r>
    </w:p>
    <w:p w:rsidR="00691047" w:rsidRPr="00691047" w:rsidRDefault="00691047" w:rsidP="00691047">
      <w:pPr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рассчитывать нормативы работы горничных;</w:t>
      </w:r>
    </w:p>
    <w:p w:rsidR="00691047" w:rsidRP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</w:r>
    </w:p>
    <w:p w:rsidR="00691047" w:rsidRP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691047">
        <w:rPr>
          <w:b/>
          <w:sz w:val="28"/>
          <w:szCs w:val="28"/>
        </w:rPr>
        <w:t>знать:</w:t>
      </w:r>
    </w:p>
    <w:p w:rsidR="00691047" w:rsidRPr="00691047" w:rsidRDefault="00691047" w:rsidP="00691047">
      <w:pPr>
        <w:rPr>
          <w:sz w:val="28"/>
          <w:szCs w:val="28"/>
          <w:lang w:eastAsia="en-US"/>
        </w:rPr>
      </w:pPr>
      <w:r w:rsidRPr="00691047">
        <w:rPr>
          <w:b/>
          <w:sz w:val="28"/>
          <w:szCs w:val="28"/>
          <w:lang w:eastAsia="en-US"/>
        </w:rPr>
        <w:t xml:space="preserve">- </w:t>
      </w:r>
      <w:r w:rsidRPr="00691047">
        <w:rPr>
          <w:sz w:val="28"/>
          <w:szCs w:val="28"/>
          <w:lang w:eastAsia="en-US"/>
        </w:rPr>
        <w:t>структуру службы обслуживания и эксплуатации номерного фонда, ее цели, задачи, значение в общей структуре гостиницы;</w:t>
      </w:r>
    </w:p>
    <w:p w:rsidR="00691047" w:rsidRPr="00691047" w:rsidRDefault="00691047" w:rsidP="00691047">
      <w:pPr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принципы взаимодействия с другими службами отеля;</w:t>
      </w:r>
    </w:p>
    <w:p w:rsidR="00691047" w:rsidRPr="00691047" w:rsidRDefault="00691047" w:rsidP="00691047">
      <w:pPr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 xml:space="preserve">- сервисные стандарты </w:t>
      </w:r>
      <w:proofErr w:type="spellStart"/>
      <w:r w:rsidRPr="00691047">
        <w:rPr>
          <w:sz w:val="28"/>
          <w:szCs w:val="28"/>
          <w:lang w:eastAsia="en-US"/>
        </w:rPr>
        <w:t>housekeeping</w:t>
      </w:r>
      <w:proofErr w:type="spellEnd"/>
      <w:r w:rsidRPr="00691047">
        <w:rPr>
          <w:sz w:val="28"/>
          <w:szCs w:val="28"/>
          <w:lang w:eastAsia="en-US"/>
        </w:rPr>
        <w:t>;</w:t>
      </w:r>
    </w:p>
    <w:p w:rsidR="00691047" w:rsidRPr="00691047" w:rsidRDefault="00691047" w:rsidP="00691047">
      <w:pPr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санитарно-гигиенические мероприятия по обеспечению чистоты, порядка, комфорта пребывания гостей;</w:t>
      </w:r>
    </w:p>
    <w:p w:rsidR="00691047" w:rsidRPr="00691047" w:rsidRDefault="00691047" w:rsidP="00691047">
      <w:pPr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порядок материально-технического обеспечения гостиницы и контроля за соблюдением норм и стандартов оснащения номерного фонда;</w:t>
      </w:r>
    </w:p>
    <w:p w:rsidR="00691047" w:rsidRPr="00691047" w:rsidRDefault="00691047" w:rsidP="00691047">
      <w:pPr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п</w:t>
      </w:r>
      <w:r w:rsidRPr="00691047">
        <w:rPr>
          <w:bCs/>
          <w:sz w:val="28"/>
          <w:szCs w:val="28"/>
          <w:lang w:eastAsia="en-US"/>
        </w:rPr>
        <w:t>ринципы у</w:t>
      </w:r>
      <w:r w:rsidRPr="00691047">
        <w:rPr>
          <w:sz w:val="28"/>
          <w:szCs w:val="28"/>
          <w:lang w:eastAsia="en-US"/>
        </w:rPr>
        <w:t>правления материально-производственными запасами;</w:t>
      </w:r>
    </w:p>
    <w:p w:rsidR="00691047" w:rsidRPr="00691047" w:rsidRDefault="00691047" w:rsidP="00691047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методы оценки уровня предоставляемого гостям сервиса;</w:t>
      </w:r>
    </w:p>
    <w:p w:rsidR="00691047" w:rsidRPr="00691047" w:rsidRDefault="00691047" w:rsidP="00691047">
      <w:pPr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требования охраны труда, техники безопасности и правил противопожарной безопасности;</w:t>
      </w:r>
    </w:p>
    <w:p w:rsid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  <w:r w:rsidRPr="00691047">
        <w:rPr>
          <w:sz w:val="28"/>
          <w:szCs w:val="28"/>
          <w:lang w:eastAsia="en-US"/>
        </w:rPr>
        <w:t>- систему отчетности в службе обслуживания и эксплуатации номерного фонда.</w:t>
      </w:r>
    </w:p>
    <w:p w:rsidR="00691047" w:rsidRPr="00691047" w:rsidRDefault="00691047" w:rsidP="00691047">
      <w:pPr>
        <w:ind w:firstLine="480"/>
        <w:rPr>
          <w:i/>
          <w:sz w:val="28"/>
          <w:szCs w:val="28"/>
          <w:u w:val="single"/>
        </w:rPr>
      </w:pPr>
      <w:r w:rsidRPr="00691047">
        <w:rPr>
          <w:sz w:val="28"/>
          <w:szCs w:val="28"/>
          <w:u w:val="single"/>
        </w:rPr>
        <w:t xml:space="preserve">Вариативная часть  </w:t>
      </w:r>
    </w:p>
    <w:p w:rsidR="00691047" w:rsidRP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1047">
        <w:rPr>
          <w:sz w:val="28"/>
          <w:szCs w:val="28"/>
        </w:rPr>
        <w:t>С целью реализации требований работодателей и ориентации профессиональной подготовки под конкретное рабочее место, обучающийся в рамках овладения указанным видом профессиональной деятельности должен:</w:t>
      </w:r>
    </w:p>
    <w:p w:rsidR="00691047" w:rsidRP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1047">
        <w:rPr>
          <w:b/>
          <w:bCs/>
          <w:sz w:val="28"/>
          <w:szCs w:val="28"/>
        </w:rPr>
        <w:lastRenderedPageBreak/>
        <w:t>знать:</w:t>
      </w:r>
    </w:p>
    <w:p w:rsidR="00691047" w:rsidRPr="00691047" w:rsidRDefault="00691047" w:rsidP="00691047">
      <w:pPr>
        <w:rPr>
          <w:sz w:val="28"/>
          <w:szCs w:val="28"/>
        </w:rPr>
      </w:pPr>
      <w:r w:rsidRPr="00691047">
        <w:rPr>
          <w:sz w:val="28"/>
          <w:szCs w:val="28"/>
        </w:rPr>
        <w:t xml:space="preserve">- Оказание первой помощи. </w:t>
      </w:r>
    </w:p>
    <w:p w:rsidR="00691047" w:rsidRPr="00691047" w:rsidRDefault="00691047" w:rsidP="00691047">
      <w:pPr>
        <w:rPr>
          <w:sz w:val="28"/>
          <w:szCs w:val="28"/>
        </w:rPr>
      </w:pPr>
      <w:r w:rsidRPr="00691047">
        <w:rPr>
          <w:sz w:val="28"/>
          <w:szCs w:val="28"/>
        </w:rPr>
        <w:t xml:space="preserve">- Правила пожарной безопасности. </w:t>
      </w:r>
    </w:p>
    <w:p w:rsidR="00691047" w:rsidRPr="00691047" w:rsidRDefault="00691047" w:rsidP="00691047">
      <w:pPr>
        <w:rPr>
          <w:sz w:val="28"/>
          <w:szCs w:val="28"/>
        </w:rPr>
      </w:pPr>
      <w:r w:rsidRPr="00691047">
        <w:rPr>
          <w:sz w:val="28"/>
          <w:szCs w:val="28"/>
        </w:rPr>
        <w:t>- Правила эвакуации.</w:t>
      </w:r>
    </w:p>
    <w:p w:rsidR="00691047" w:rsidRPr="00691047" w:rsidRDefault="00691047" w:rsidP="00691047">
      <w:pPr>
        <w:rPr>
          <w:sz w:val="28"/>
          <w:szCs w:val="28"/>
        </w:rPr>
      </w:pPr>
      <w:r w:rsidRPr="00691047">
        <w:rPr>
          <w:sz w:val="28"/>
          <w:szCs w:val="28"/>
        </w:rPr>
        <w:t xml:space="preserve">– Контроль за соблюдением мер безопасности при работе с уборочными материалами, техникой, инвентарем.  </w:t>
      </w:r>
    </w:p>
    <w:p w:rsidR="00691047" w:rsidRPr="00691047" w:rsidRDefault="00691047" w:rsidP="00691047">
      <w:pPr>
        <w:rPr>
          <w:sz w:val="28"/>
          <w:szCs w:val="28"/>
        </w:rPr>
      </w:pPr>
      <w:r w:rsidRPr="00691047">
        <w:rPr>
          <w:sz w:val="28"/>
          <w:szCs w:val="28"/>
        </w:rPr>
        <w:t xml:space="preserve">- Виды угроз в гостинице. </w:t>
      </w:r>
    </w:p>
    <w:p w:rsidR="00691047" w:rsidRPr="00691047" w:rsidRDefault="00691047" w:rsidP="00691047">
      <w:pPr>
        <w:rPr>
          <w:sz w:val="28"/>
          <w:szCs w:val="28"/>
        </w:rPr>
      </w:pPr>
      <w:r w:rsidRPr="00691047">
        <w:rPr>
          <w:sz w:val="28"/>
          <w:szCs w:val="28"/>
        </w:rPr>
        <w:t xml:space="preserve">- Кражи, захват заложников, терроризм.  </w:t>
      </w:r>
    </w:p>
    <w:p w:rsidR="00691047" w:rsidRPr="00691047" w:rsidRDefault="00691047" w:rsidP="00691047">
      <w:pPr>
        <w:rPr>
          <w:sz w:val="28"/>
          <w:szCs w:val="28"/>
        </w:rPr>
      </w:pPr>
      <w:r w:rsidRPr="00691047">
        <w:rPr>
          <w:sz w:val="28"/>
          <w:szCs w:val="28"/>
        </w:rPr>
        <w:t>- требования охраны труда, техники безопасности и правил противопожарной безопасности;</w:t>
      </w:r>
    </w:p>
    <w:p w:rsidR="00691047" w:rsidRP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691047">
        <w:rPr>
          <w:b/>
          <w:bCs/>
          <w:sz w:val="28"/>
          <w:szCs w:val="28"/>
        </w:rPr>
        <w:t xml:space="preserve">уметь: </w:t>
      </w:r>
    </w:p>
    <w:p w:rsidR="00691047" w:rsidRP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1047">
        <w:rPr>
          <w:b/>
          <w:bCs/>
          <w:sz w:val="28"/>
          <w:szCs w:val="28"/>
        </w:rPr>
        <w:t xml:space="preserve">- </w:t>
      </w:r>
      <w:r w:rsidRPr="00691047">
        <w:rPr>
          <w:sz w:val="28"/>
          <w:szCs w:val="28"/>
        </w:rPr>
        <w:t xml:space="preserve">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месте; </w:t>
      </w:r>
    </w:p>
    <w:p w:rsidR="00691047" w:rsidRP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1047">
        <w:rPr>
          <w:sz w:val="28"/>
          <w:szCs w:val="28"/>
        </w:rPr>
        <w:t>- оказанию первой помощи и действий в экстремальной ситуации;</w:t>
      </w:r>
    </w:p>
    <w:p w:rsidR="00691047" w:rsidRPr="00691047" w:rsidRDefault="00691047" w:rsidP="00691047">
      <w:pPr>
        <w:rPr>
          <w:b/>
          <w:sz w:val="28"/>
          <w:szCs w:val="28"/>
        </w:rPr>
      </w:pPr>
      <w:r w:rsidRPr="00691047">
        <w:rPr>
          <w:b/>
          <w:sz w:val="28"/>
          <w:szCs w:val="28"/>
        </w:rPr>
        <w:t>иметь практический опыт:</w:t>
      </w:r>
    </w:p>
    <w:p w:rsidR="00691047" w:rsidRP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1047">
        <w:rPr>
          <w:sz w:val="28"/>
          <w:szCs w:val="28"/>
        </w:rPr>
        <w:t>оценки уровня предоставляемого гостям сервиса;</w:t>
      </w:r>
    </w:p>
    <w:p w:rsidR="00691047" w:rsidRPr="009F7C76" w:rsidRDefault="00691047" w:rsidP="00691047">
      <w:pPr>
        <w:rPr>
          <w:b/>
        </w:rPr>
      </w:pPr>
      <w:r w:rsidRPr="009F7C76">
        <w:rPr>
          <w:b/>
        </w:rPr>
        <w:t>1.3. Количество часов, отводимое на освоение профессионального модуля</w:t>
      </w:r>
    </w:p>
    <w:p w:rsidR="00691047" w:rsidRPr="009F7C76" w:rsidRDefault="00691047" w:rsidP="00691047">
      <w:pPr>
        <w:rPr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912"/>
        <w:gridCol w:w="3194"/>
      </w:tblGrid>
      <w:tr w:rsidR="00691047" w:rsidRPr="00D16F54" w:rsidTr="002A5218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Вид учебной деятельности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Объем часов</w:t>
            </w:r>
          </w:p>
        </w:tc>
      </w:tr>
      <w:tr w:rsidR="00691047" w:rsidRPr="00D16F54" w:rsidTr="002A5218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</w:tr>
      <w:tr w:rsidR="00691047" w:rsidRPr="00D16F54" w:rsidTr="002A5218">
        <w:tc>
          <w:tcPr>
            <w:tcW w:w="6912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047" w:rsidRPr="00D16F54" w:rsidRDefault="007F7C5A" w:rsidP="00435A50">
            <w:pPr>
              <w:rPr>
                <w:szCs w:val="24"/>
              </w:rPr>
            </w:pPr>
            <w:r>
              <w:rPr>
                <w:szCs w:val="24"/>
              </w:rPr>
              <w:t>21</w:t>
            </w:r>
            <w:r w:rsidR="00435A50">
              <w:rPr>
                <w:szCs w:val="24"/>
              </w:rPr>
              <w:t>2</w:t>
            </w:r>
          </w:p>
        </w:tc>
      </w:tr>
      <w:tr w:rsidR="00691047" w:rsidRPr="00D16F54" w:rsidTr="002A5218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в том числе: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</w:p>
        </w:tc>
      </w:tr>
      <w:tr w:rsidR="00691047" w:rsidRPr="00D16F54" w:rsidTr="002A5218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лабораторные занятия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не предусмотрено</w:t>
            </w:r>
          </w:p>
        </w:tc>
      </w:tr>
      <w:tr w:rsidR="00691047" w:rsidRPr="00D16F54" w:rsidTr="002A5218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практические занятия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047" w:rsidRPr="00D16F54" w:rsidRDefault="007F7C5A" w:rsidP="002A5218">
            <w:pPr>
              <w:rPr>
                <w:szCs w:val="24"/>
              </w:rPr>
            </w:pPr>
            <w:r>
              <w:rPr>
                <w:szCs w:val="24"/>
              </w:rPr>
              <w:t>108</w:t>
            </w:r>
          </w:p>
        </w:tc>
      </w:tr>
      <w:tr w:rsidR="00691047" w:rsidRPr="00D16F54" w:rsidTr="002A5218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контрольные работы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не предусмотрено</w:t>
            </w:r>
          </w:p>
        </w:tc>
      </w:tr>
      <w:tr w:rsidR="00691047" w:rsidRPr="00D16F54" w:rsidTr="002A5218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курсовая работа (проект)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не предусмотрено</w:t>
            </w:r>
          </w:p>
        </w:tc>
      </w:tr>
      <w:tr w:rsidR="00691047" w:rsidRPr="00D16F54" w:rsidTr="002A5218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047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самостоятельная работа студента (всего)</w:t>
            </w:r>
            <w:r w:rsidR="00A13E98">
              <w:rPr>
                <w:szCs w:val="24"/>
              </w:rPr>
              <w:t xml:space="preserve"> </w:t>
            </w:r>
            <w:r w:rsidR="00A13E98" w:rsidRPr="00D16F54">
              <w:rPr>
                <w:szCs w:val="24"/>
              </w:rPr>
              <w:t>в том числе:</w:t>
            </w:r>
          </w:p>
          <w:p w:rsidR="00A13E98" w:rsidRPr="009F7C76" w:rsidRDefault="00A13E98" w:rsidP="00A13E98">
            <w:pPr>
              <w:jc w:val="left"/>
              <w:rPr>
                <w:bCs/>
                <w:szCs w:val="24"/>
              </w:rPr>
            </w:pPr>
            <w:r w:rsidRPr="002E6582">
              <w:rPr>
                <w:bCs/>
                <w:i/>
                <w:szCs w:val="24"/>
              </w:rPr>
              <w:t xml:space="preserve">Письменная работа «Обслуживание </w:t>
            </w:r>
            <w:r w:rsidRPr="002E6582">
              <w:rPr>
                <w:bCs/>
                <w:i/>
                <w:szCs w:val="24"/>
                <w:lang w:val="en-US"/>
              </w:rPr>
              <w:t>VIP</w:t>
            </w:r>
            <w:r w:rsidRPr="002E6582">
              <w:rPr>
                <w:bCs/>
                <w:i/>
                <w:szCs w:val="24"/>
              </w:rPr>
              <w:t xml:space="preserve"> гостей»</w:t>
            </w:r>
          </w:p>
          <w:p w:rsidR="00A13E98" w:rsidRPr="00D16F54" w:rsidRDefault="00A13E98" w:rsidP="00A13E98">
            <w:pPr>
              <w:rPr>
                <w:szCs w:val="24"/>
              </w:rPr>
            </w:pPr>
            <w:r w:rsidRPr="002E6582">
              <w:rPr>
                <w:bCs/>
                <w:i/>
                <w:szCs w:val="24"/>
              </w:rPr>
              <w:t>Письменная работа «Обеспечение сохранности имущества проживающих»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7F7C5A" w:rsidRPr="00D16F54" w:rsidTr="002A5218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C5A" w:rsidRPr="00D16F54" w:rsidRDefault="007F7C5A" w:rsidP="002A5218">
            <w:pPr>
              <w:rPr>
                <w:szCs w:val="24"/>
              </w:rPr>
            </w:pPr>
            <w:r>
              <w:rPr>
                <w:szCs w:val="24"/>
              </w:rPr>
              <w:t>Учебная практика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C5A" w:rsidRDefault="007F7C5A" w:rsidP="002A5218">
            <w:pPr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</w:tr>
      <w:tr w:rsidR="007F7C5A" w:rsidRPr="00D16F54" w:rsidTr="002A5218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C5A" w:rsidRDefault="007F7C5A" w:rsidP="002A5218">
            <w:pPr>
              <w:rPr>
                <w:szCs w:val="24"/>
              </w:rPr>
            </w:pPr>
            <w:r>
              <w:rPr>
                <w:szCs w:val="24"/>
              </w:rPr>
              <w:t>Производственная практика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C5A" w:rsidRDefault="007F7C5A" w:rsidP="002A5218">
            <w:pPr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</w:tr>
      <w:tr w:rsidR="00691047" w:rsidRPr="00D16F54" w:rsidTr="002A5218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047" w:rsidRPr="0039772D" w:rsidRDefault="00691047" w:rsidP="002A5218">
            <w:pPr>
              <w:rPr>
                <w:szCs w:val="24"/>
              </w:rPr>
            </w:pPr>
            <w:r w:rsidRPr="00D16F54">
              <w:rPr>
                <w:szCs w:val="24"/>
              </w:rPr>
              <w:t>Итоговая аттестация в форме (указать)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047" w:rsidRPr="00D16F54" w:rsidRDefault="00691047" w:rsidP="002A5218">
            <w:pPr>
              <w:rPr>
                <w:szCs w:val="24"/>
              </w:rPr>
            </w:pPr>
            <w:r>
              <w:rPr>
                <w:szCs w:val="24"/>
              </w:rPr>
              <w:t>Экзамен</w:t>
            </w:r>
          </w:p>
        </w:tc>
      </w:tr>
    </w:tbl>
    <w:p w:rsid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91047" w:rsidRDefault="00691047" w:rsidP="0069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РЕЗУЛЬТАТЫ ОСВОЕНИЯ ПРОФЕССИОНАЛЬНОГО МОДУЛЯ</w:t>
      </w:r>
    </w:p>
    <w:p w:rsidR="00691047" w:rsidRPr="00C50F70" w:rsidRDefault="00691047" w:rsidP="00691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8"/>
        </w:rPr>
      </w:pPr>
    </w:p>
    <w:p w:rsidR="00691047" w:rsidRDefault="00691047" w:rsidP="00691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spacing w:val="-6"/>
          <w:sz w:val="28"/>
          <w:szCs w:val="28"/>
        </w:rPr>
      </w:pPr>
      <w:r w:rsidRPr="004415ED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</w:t>
      </w:r>
      <w:proofErr w:type="gramStart"/>
      <w:r w:rsidRPr="004415ED">
        <w:rPr>
          <w:sz w:val="28"/>
          <w:szCs w:val="28"/>
        </w:rPr>
        <w:t xml:space="preserve">деятельности </w:t>
      </w:r>
      <w:r>
        <w:rPr>
          <w:i/>
          <w:sz w:val="28"/>
          <w:szCs w:val="28"/>
        </w:rPr>
        <w:t xml:space="preserve"> </w:t>
      </w:r>
      <w:r w:rsidRPr="00691047">
        <w:rPr>
          <w:i/>
          <w:sz w:val="28"/>
          <w:szCs w:val="28"/>
        </w:rPr>
        <w:t>Организация</w:t>
      </w:r>
      <w:proofErr w:type="gramEnd"/>
      <w:r w:rsidRPr="00691047">
        <w:rPr>
          <w:i/>
          <w:sz w:val="28"/>
          <w:szCs w:val="28"/>
        </w:rPr>
        <w:t xml:space="preserve"> и контроль текущей деятельности сотрудников службы обслуживания и эксплуатации номерного фонда</w:t>
      </w:r>
      <w:r w:rsidRPr="004415ED">
        <w:rPr>
          <w:sz w:val="28"/>
          <w:szCs w:val="28"/>
        </w:rPr>
        <w:t xml:space="preserve"> в том числе профессиональными (ПК)</w:t>
      </w:r>
      <w:r>
        <w:rPr>
          <w:spacing w:val="-6"/>
          <w:sz w:val="28"/>
          <w:szCs w:val="28"/>
        </w:rPr>
        <w:t>, указанными в ФГОС  по специальности  43.02.14 Гостиничное дело</w:t>
      </w:r>
      <w:r w:rsidRPr="00740764">
        <w:rPr>
          <w:spacing w:val="-6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1"/>
        <w:gridCol w:w="9110"/>
      </w:tblGrid>
      <w:tr w:rsidR="00691047" w:rsidRPr="00691047" w:rsidTr="002A5218">
        <w:tc>
          <w:tcPr>
            <w:tcW w:w="629" w:type="pct"/>
          </w:tcPr>
          <w:p w:rsidR="00691047" w:rsidRPr="00691047" w:rsidRDefault="00691047" w:rsidP="002A5218">
            <w:pPr>
              <w:rPr>
                <w:szCs w:val="24"/>
              </w:rPr>
            </w:pPr>
            <w:r w:rsidRPr="00691047">
              <w:rPr>
                <w:szCs w:val="24"/>
              </w:rPr>
              <w:t>Код</w:t>
            </w:r>
          </w:p>
        </w:tc>
        <w:tc>
          <w:tcPr>
            <w:tcW w:w="4371" w:type="pct"/>
          </w:tcPr>
          <w:p w:rsidR="00691047" w:rsidRPr="00691047" w:rsidRDefault="00691047" w:rsidP="002A5218">
            <w:pPr>
              <w:rPr>
                <w:szCs w:val="24"/>
              </w:rPr>
            </w:pPr>
            <w:r w:rsidRPr="00691047">
              <w:rPr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91047" w:rsidRPr="00691047" w:rsidTr="002A5218">
        <w:tc>
          <w:tcPr>
            <w:tcW w:w="629" w:type="pct"/>
          </w:tcPr>
          <w:p w:rsidR="00691047" w:rsidRPr="00691047" w:rsidRDefault="00691047" w:rsidP="002A5218">
            <w:pPr>
              <w:rPr>
                <w:szCs w:val="24"/>
              </w:rPr>
            </w:pPr>
            <w:r w:rsidRPr="00691047">
              <w:rPr>
                <w:b/>
                <w:szCs w:val="24"/>
              </w:rPr>
              <w:t>ВД 1</w:t>
            </w:r>
          </w:p>
        </w:tc>
        <w:tc>
          <w:tcPr>
            <w:tcW w:w="4371" w:type="pct"/>
          </w:tcPr>
          <w:p w:rsidR="00691047" w:rsidRPr="00691047" w:rsidRDefault="00691047" w:rsidP="002A5218">
            <w:pPr>
              <w:rPr>
                <w:szCs w:val="24"/>
              </w:rPr>
            </w:pPr>
            <w:r w:rsidRPr="00691047">
              <w:rPr>
                <w:szCs w:val="24"/>
              </w:rPr>
              <w:t>Организация и контроль текущей деятельности сотрудников службы обслуживания и эксплуатации номерного фонда</w:t>
            </w:r>
          </w:p>
        </w:tc>
      </w:tr>
      <w:tr w:rsidR="00691047" w:rsidRPr="00691047" w:rsidTr="002A5218">
        <w:tc>
          <w:tcPr>
            <w:tcW w:w="629" w:type="pct"/>
          </w:tcPr>
          <w:p w:rsidR="00691047" w:rsidRPr="00691047" w:rsidRDefault="00691047" w:rsidP="002A5218">
            <w:pPr>
              <w:rPr>
                <w:szCs w:val="24"/>
              </w:rPr>
            </w:pPr>
            <w:r w:rsidRPr="00691047">
              <w:rPr>
                <w:b/>
                <w:szCs w:val="24"/>
              </w:rPr>
              <w:t>ПК 3.1.</w:t>
            </w:r>
          </w:p>
        </w:tc>
        <w:tc>
          <w:tcPr>
            <w:tcW w:w="4371" w:type="pct"/>
          </w:tcPr>
          <w:p w:rsidR="00691047" w:rsidRPr="00691047" w:rsidRDefault="00691047" w:rsidP="002A5218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iCs/>
                <w:szCs w:val="24"/>
              </w:rPr>
            </w:pPr>
            <w:r w:rsidRPr="00691047">
              <w:rPr>
                <w:szCs w:val="24"/>
              </w:rPr>
              <w:t>Планировать потребности службы обслуживания и эксплуатации номерного фонда в материальных ресурсах и персонале.</w:t>
            </w:r>
          </w:p>
        </w:tc>
      </w:tr>
      <w:tr w:rsidR="00691047" w:rsidRPr="00691047" w:rsidTr="002A5218">
        <w:tc>
          <w:tcPr>
            <w:tcW w:w="629" w:type="pct"/>
          </w:tcPr>
          <w:p w:rsidR="00691047" w:rsidRPr="00691047" w:rsidRDefault="00691047" w:rsidP="002A5218">
            <w:pPr>
              <w:rPr>
                <w:szCs w:val="24"/>
              </w:rPr>
            </w:pPr>
            <w:r w:rsidRPr="00691047">
              <w:rPr>
                <w:b/>
                <w:szCs w:val="24"/>
              </w:rPr>
              <w:t>ПК 3.2</w:t>
            </w:r>
          </w:p>
        </w:tc>
        <w:tc>
          <w:tcPr>
            <w:tcW w:w="4371" w:type="pct"/>
          </w:tcPr>
          <w:p w:rsidR="00691047" w:rsidRPr="00691047" w:rsidRDefault="00691047" w:rsidP="002A5218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 w:rsidRPr="00691047">
              <w:rPr>
                <w:szCs w:val="24"/>
              </w:rPr>
              <w:t xml:space="preserve">Организовывать деятельность сотрудников службы обслуживания и эксплуатации </w:t>
            </w:r>
            <w:r w:rsidRPr="00691047">
              <w:rPr>
                <w:szCs w:val="24"/>
              </w:rPr>
              <w:lastRenderedPageBreak/>
              <w:t>номерного фонда в соответствии с текущими планами и стандартами гостиницы.</w:t>
            </w:r>
          </w:p>
        </w:tc>
      </w:tr>
      <w:tr w:rsidR="00691047" w:rsidRPr="00691047" w:rsidTr="002A5218">
        <w:tc>
          <w:tcPr>
            <w:tcW w:w="629" w:type="pct"/>
          </w:tcPr>
          <w:p w:rsidR="00691047" w:rsidRPr="00691047" w:rsidRDefault="00691047" w:rsidP="002A5218">
            <w:pPr>
              <w:rPr>
                <w:szCs w:val="24"/>
              </w:rPr>
            </w:pPr>
            <w:r w:rsidRPr="00691047">
              <w:rPr>
                <w:b/>
                <w:szCs w:val="24"/>
              </w:rPr>
              <w:lastRenderedPageBreak/>
              <w:t>ПК 3.3</w:t>
            </w:r>
          </w:p>
        </w:tc>
        <w:tc>
          <w:tcPr>
            <w:tcW w:w="4371" w:type="pct"/>
          </w:tcPr>
          <w:p w:rsidR="00691047" w:rsidRPr="00691047" w:rsidRDefault="00691047" w:rsidP="002A5218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691047">
              <w:rPr>
                <w:szCs w:val="24"/>
              </w:rPr>
              <w:t>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гостей.</w:t>
            </w:r>
          </w:p>
        </w:tc>
      </w:tr>
    </w:tbl>
    <w:p w:rsidR="00691047" w:rsidRDefault="00691047" w:rsidP="00691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spacing w:val="-6"/>
          <w:sz w:val="28"/>
          <w:szCs w:val="28"/>
        </w:rPr>
      </w:pPr>
    </w:p>
    <w:p w:rsidR="00691047" w:rsidRPr="00C50F70" w:rsidRDefault="00691047" w:rsidP="0069104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>
        <w:rPr>
          <w:rStyle w:val="FontStyle72"/>
          <w:b w:val="0"/>
          <w:spacing w:val="-8"/>
          <w:sz w:val="28"/>
          <w:szCs w:val="28"/>
        </w:rPr>
        <w:t xml:space="preserve">В процессе освоения </w:t>
      </w:r>
      <w:proofErr w:type="gramStart"/>
      <w:r>
        <w:rPr>
          <w:rStyle w:val="FontStyle72"/>
          <w:b w:val="0"/>
          <w:spacing w:val="-8"/>
          <w:sz w:val="28"/>
          <w:szCs w:val="28"/>
        </w:rPr>
        <w:t xml:space="preserve">ПМ 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студенты</w:t>
      </w:r>
      <w:proofErr w:type="gramEnd"/>
      <w:r w:rsidRPr="00C50F70">
        <w:rPr>
          <w:rStyle w:val="FontStyle72"/>
          <w:b w:val="0"/>
          <w:spacing w:val="-8"/>
          <w:sz w:val="28"/>
          <w:szCs w:val="28"/>
        </w:rPr>
        <w:t xml:space="preserve"> должны овладеть общими компетенциями (ОК):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8"/>
        <w:gridCol w:w="9083"/>
      </w:tblGrid>
      <w:tr w:rsidR="002201C5" w:rsidRPr="009F7C76" w:rsidTr="00455C10">
        <w:tc>
          <w:tcPr>
            <w:tcW w:w="642" w:type="pct"/>
          </w:tcPr>
          <w:p w:rsidR="002201C5" w:rsidRPr="009F7C76" w:rsidRDefault="002201C5" w:rsidP="00455C10">
            <w:r w:rsidRPr="009F7C76">
              <w:rPr>
                <w:sz w:val="22"/>
              </w:rPr>
              <w:t>Код</w:t>
            </w:r>
          </w:p>
        </w:tc>
        <w:tc>
          <w:tcPr>
            <w:tcW w:w="4358" w:type="pct"/>
          </w:tcPr>
          <w:p w:rsidR="002201C5" w:rsidRPr="009F7C76" w:rsidRDefault="002201C5" w:rsidP="00455C10">
            <w:r w:rsidRPr="009F7C76">
              <w:rPr>
                <w:sz w:val="22"/>
              </w:rPr>
              <w:t>Наименование общих компетенций</w:t>
            </w:r>
          </w:p>
        </w:tc>
      </w:tr>
      <w:tr w:rsidR="002201C5" w:rsidRPr="009F7C76" w:rsidTr="00455C10">
        <w:trPr>
          <w:trHeight w:val="327"/>
        </w:trPr>
        <w:tc>
          <w:tcPr>
            <w:tcW w:w="642" w:type="pct"/>
          </w:tcPr>
          <w:p w:rsidR="002201C5" w:rsidRPr="009F7C76" w:rsidRDefault="002201C5" w:rsidP="00455C10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ОК 01.</w:t>
            </w:r>
          </w:p>
        </w:tc>
        <w:tc>
          <w:tcPr>
            <w:tcW w:w="4358" w:type="pct"/>
          </w:tcPr>
          <w:p w:rsidR="002201C5" w:rsidRPr="009F7C76" w:rsidRDefault="002201C5" w:rsidP="00455C10">
            <w:pPr>
              <w:rPr>
                <w:b/>
                <w:bCs/>
                <w:iCs/>
                <w:sz w:val="28"/>
                <w:szCs w:val="28"/>
              </w:rPr>
            </w:pPr>
            <w:r w:rsidRPr="009F7C76"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201C5" w:rsidRPr="009F7C76" w:rsidTr="00455C10">
        <w:tc>
          <w:tcPr>
            <w:tcW w:w="642" w:type="pct"/>
          </w:tcPr>
          <w:p w:rsidR="002201C5" w:rsidRPr="009F7C76" w:rsidRDefault="002201C5" w:rsidP="00455C10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ОК 02.</w:t>
            </w:r>
          </w:p>
        </w:tc>
        <w:tc>
          <w:tcPr>
            <w:tcW w:w="4358" w:type="pct"/>
          </w:tcPr>
          <w:p w:rsidR="002201C5" w:rsidRPr="009F7C76" w:rsidRDefault="002201C5" w:rsidP="00455C10">
            <w:pPr>
              <w:rPr>
                <w:b/>
                <w:bCs/>
                <w:iCs/>
                <w:sz w:val="28"/>
                <w:szCs w:val="28"/>
              </w:rPr>
            </w:pPr>
            <w:r w:rsidRPr="009F7C76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201C5" w:rsidRPr="009F7C76" w:rsidTr="00455C10">
        <w:tc>
          <w:tcPr>
            <w:tcW w:w="642" w:type="pct"/>
          </w:tcPr>
          <w:p w:rsidR="002201C5" w:rsidRPr="009F7C76" w:rsidRDefault="002201C5" w:rsidP="00455C10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ОК 03.</w:t>
            </w:r>
          </w:p>
        </w:tc>
        <w:tc>
          <w:tcPr>
            <w:tcW w:w="4358" w:type="pct"/>
          </w:tcPr>
          <w:p w:rsidR="002201C5" w:rsidRPr="009F7C76" w:rsidRDefault="002201C5" w:rsidP="00455C10">
            <w:r w:rsidRPr="009F7C76">
              <w:t>Планировать и реализовывать собственное профессиональное и личностное развитие.</w:t>
            </w:r>
          </w:p>
        </w:tc>
      </w:tr>
      <w:tr w:rsidR="002201C5" w:rsidRPr="009F7C76" w:rsidTr="00455C10">
        <w:tc>
          <w:tcPr>
            <w:tcW w:w="642" w:type="pct"/>
          </w:tcPr>
          <w:p w:rsidR="002201C5" w:rsidRPr="009F7C76" w:rsidRDefault="002201C5" w:rsidP="00455C10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ОК 04.</w:t>
            </w:r>
          </w:p>
        </w:tc>
        <w:tc>
          <w:tcPr>
            <w:tcW w:w="4358" w:type="pct"/>
          </w:tcPr>
          <w:p w:rsidR="002201C5" w:rsidRPr="009F7C76" w:rsidRDefault="002201C5" w:rsidP="00455C10">
            <w:r w:rsidRPr="009F7C76"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201C5" w:rsidRPr="009F7C76" w:rsidTr="00455C10">
        <w:tc>
          <w:tcPr>
            <w:tcW w:w="642" w:type="pct"/>
          </w:tcPr>
          <w:p w:rsidR="002201C5" w:rsidRPr="009F7C76" w:rsidRDefault="002201C5" w:rsidP="00455C10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ОК 05.</w:t>
            </w:r>
          </w:p>
        </w:tc>
        <w:tc>
          <w:tcPr>
            <w:tcW w:w="4358" w:type="pct"/>
          </w:tcPr>
          <w:p w:rsidR="002201C5" w:rsidRPr="009F7C76" w:rsidRDefault="002201C5" w:rsidP="00455C10">
            <w:r w:rsidRPr="009F7C76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201C5" w:rsidRPr="009F7C76" w:rsidTr="00455C10">
        <w:tc>
          <w:tcPr>
            <w:tcW w:w="642" w:type="pct"/>
          </w:tcPr>
          <w:p w:rsidR="002201C5" w:rsidRPr="009F7C76" w:rsidRDefault="002201C5" w:rsidP="00455C10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ОК 06.</w:t>
            </w:r>
          </w:p>
        </w:tc>
        <w:tc>
          <w:tcPr>
            <w:tcW w:w="4358" w:type="pct"/>
          </w:tcPr>
          <w:p w:rsidR="002201C5" w:rsidRPr="009F7C76" w:rsidRDefault="002201C5" w:rsidP="00455C10">
            <w:r w:rsidRPr="009F7C76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201C5" w:rsidRPr="009F7C76" w:rsidTr="00455C10">
        <w:tc>
          <w:tcPr>
            <w:tcW w:w="642" w:type="pct"/>
          </w:tcPr>
          <w:p w:rsidR="002201C5" w:rsidRPr="009F7C76" w:rsidRDefault="002201C5" w:rsidP="00455C10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ОК 07.</w:t>
            </w:r>
          </w:p>
        </w:tc>
        <w:tc>
          <w:tcPr>
            <w:tcW w:w="4358" w:type="pct"/>
          </w:tcPr>
          <w:p w:rsidR="002201C5" w:rsidRPr="009F7C76" w:rsidRDefault="002201C5" w:rsidP="00455C10">
            <w:r w:rsidRPr="009F7C76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201C5" w:rsidRPr="009F7C76" w:rsidTr="00455C10">
        <w:tc>
          <w:tcPr>
            <w:tcW w:w="642" w:type="pct"/>
          </w:tcPr>
          <w:p w:rsidR="002201C5" w:rsidRPr="009F7C76" w:rsidRDefault="002201C5" w:rsidP="00455C10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ОК 08.</w:t>
            </w:r>
          </w:p>
        </w:tc>
        <w:tc>
          <w:tcPr>
            <w:tcW w:w="4358" w:type="pct"/>
          </w:tcPr>
          <w:p w:rsidR="002201C5" w:rsidRPr="009F7C76" w:rsidRDefault="002201C5" w:rsidP="00455C10">
            <w:r w:rsidRPr="009F7C76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2201C5" w:rsidRPr="009F7C76" w:rsidTr="00455C10">
        <w:tc>
          <w:tcPr>
            <w:tcW w:w="642" w:type="pct"/>
          </w:tcPr>
          <w:p w:rsidR="002201C5" w:rsidRPr="009F7C76" w:rsidRDefault="002201C5" w:rsidP="00455C10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ОК 09.</w:t>
            </w:r>
          </w:p>
        </w:tc>
        <w:tc>
          <w:tcPr>
            <w:tcW w:w="4358" w:type="pct"/>
          </w:tcPr>
          <w:p w:rsidR="002201C5" w:rsidRPr="009F7C76" w:rsidRDefault="002201C5" w:rsidP="00455C10">
            <w:r w:rsidRPr="009F7C76">
              <w:t>Использовать информационные технологии в профессиональной деятельности.</w:t>
            </w:r>
          </w:p>
        </w:tc>
      </w:tr>
      <w:tr w:rsidR="002201C5" w:rsidRPr="009F7C76" w:rsidTr="00455C10">
        <w:tc>
          <w:tcPr>
            <w:tcW w:w="642" w:type="pct"/>
          </w:tcPr>
          <w:p w:rsidR="002201C5" w:rsidRPr="009F7C76" w:rsidRDefault="002201C5" w:rsidP="00455C10">
            <w:pPr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ОК 10.</w:t>
            </w:r>
          </w:p>
        </w:tc>
        <w:tc>
          <w:tcPr>
            <w:tcW w:w="4358" w:type="pct"/>
          </w:tcPr>
          <w:p w:rsidR="002201C5" w:rsidRPr="009F7C76" w:rsidRDefault="002201C5" w:rsidP="00455C10">
            <w:r w:rsidRPr="009F7C76"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593C3E" w:rsidRDefault="00593C3E" w:rsidP="002201C5">
      <w:pPr>
        <w:rPr>
          <w:b/>
        </w:rPr>
      </w:pPr>
    </w:p>
    <w:p w:rsidR="002201C5" w:rsidRPr="009F7C76" w:rsidRDefault="002201C5" w:rsidP="002201C5">
      <w:pPr>
        <w:rPr>
          <w:szCs w:val="24"/>
        </w:rPr>
      </w:pPr>
    </w:p>
    <w:p w:rsidR="002201C5" w:rsidRPr="009F7C76" w:rsidRDefault="002201C5" w:rsidP="002201C5">
      <w:pPr>
        <w:sectPr w:rsidR="002201C5" w:rsidRPr="009F7C76" w:rsidSect="00455C10">
          <w:pgSz w:w="11906" w:h="16838"/>
          <w:pgMar w:top="1134" w:right="567" w:bottom="1134" w:left="1134" w:header="709" w:footer="709" w:gutter="0"/>
          <w:cols w:space="720"/>
        </w:sectPr>
      </w:pPr>
    </w:p>
    <w:p w:rsidR="00035FAD" w:rsidRDefault="00691047" w:rsidP="00035FAD">
      <w:pPr>
        <w:ind w:firstLine="708"/>
        <w:rPr>
          <w:sz w:val="28"/>
          <w:szCs w:val="28"/>
        </w:rPr>
      </w:pPr>
      <w:r w:rsidRPr="00132217">
        <w:rPr>
          <w:b/>
          <w:caps/>
          <w:spacing w:val="-10"/>
          <w:sz w:val="28"/>
          <w:szCs w:val="28"/>
        </w:rPr>
        <w:lastRenderedPageBreak/>
        <w:t>3. СТРУКТУРА и содержание профессионального модуля</w:t>
      </w:r>
      <w:r w:rsidRPr="00132217">
        <w:rPr>
          <w:b/>
          <w:spacing w:val="-10"/>
          <w:sz w:val="28"/>
          <w:szCs w:val="28"/>
        </w:rPr>
        <w:t xml:space="preserve"> </w:t>
      </w:r>
      <w:r w:rsidRPr="00132217">
        <w:rPr>
          <w:b/>
          <w:i/>
          <w:spacing w:val="-10"/>
          <w:sz w:val="28"/>
          <w:szCs w:val="28"/>
        </w:rPr>
        <w:t xml:space="preserve"> </w:t>
      </w:r>
      <w:r>
        <w:rPr>
          <w:i/>
          <w:spacing w:val="-10"/>
          <w:sz w:val="28"/>
          <w:szCs w:val="28"/>
        </w:rPr>
        <w:t xml:space="preserve"> </w:t>
      </w:r>
      <w:r w:rsidR="00035FAD" w:rsidRPr="00691047">
        <w:rPr>
          <w:i/>
          <w:sz w:val="28"/>
          <w:szCs w:val="28"/>
        </w:rPr>
        <w:t>Организация и контроль текущей деятельности сотрудников службы обслуживания и эксплуатации номерного фонда</w:t>
      </w:r>
      <w:r w:rsidR="00035FAD" w:rsidRPr="004415ED">
        <w:rPr>
          <w:sz w:val="28"/>
          <w:szCs w:val="28"/>
        </w:rPr>
        <w:t xml:space="preserve"> </w:t>
      </w:r>
    </w:p>
    <w:p w:rsidR="00691047" w:rsidRPr="004415ED" w:rsidRDefault="00691047" w:rsidP="00035FAD">
      <w:pPr>
        <w:ind w:firstLine="708"/>
        <w:rPr>
          <w:b/>
        </w:rPr>
      </w:pPr>
      <w:r w:rsidRPr="004415ED">
        <w:rPr>
          <w:b/>
          <w:sz w:val="28"/>
          <w:szCs w:val="28"/>
        </w:rPr>
        <w:t>3.1. Тематический план профессионального модуля</w:t>
      </w:r>
    </w:p>
    <w:p w:rsidR="002201C5" w:rsidRPr="009F7C76" w:rsidRDefault="002201C5" w:rsidP="002201C5">
      <w:pPr>
        <w:rPr>
          <w:b/>
        </w:rPr>
      </w:pPr>
    </w:p>
    <w:tbl>
      <w:tblPr>
        <w:tblW w:w="5052" w:type="pct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350"/>
        <w:gridCol w:w="4257"/>
        <w:gridCol w:w="1276"/>
        <w:gridCol w:w="561"/>
        <w:gridCol w:w="1991"/>
        <w:gridCol w:w="9"/>
        <w:gridCol w:w="1267"/>
        <w:gridCol w:w="25"/>
        <w:gridCol w:w="823"/>
        <w:gridCol w:w="34"/>
        <w:gridCol w:w="1103"/>
        <w:gridCol w:w="999"/>
        <w:gridCol w:w="1717"/>
      </w:tblGrid>
      <w:tr w:rsidR="002201C5" w:rsidRPr="009F7C76" w:rsidTr="00920988">
        <w:tc>
          <w:tcPr>
            <w:tcW w:w="43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r w:rsidRPr="009F7C76">
              <w:t>Коды профессиональных общих компетенций</w:t>
            </w:r>
          </w:p>
        </w:tc>
        <w:tc>
          <w:tcPr>
            <w:tcW w:w="13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r w:rsidRPr="009F7C76">
              <w:t>Наименования разделов профессионального модуля</w:t>
            </w:r>
            <w:r w:rsidRPr="009F7C76">
              <w:rPr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4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rPr>
                <w:iCs/>
              </w:rPr>
            </w:pPr>
            <w:r w:rsidRPr="009F7C76">
              <w:rPr>
                <w:iCs/>
              </w:rPr>
              <w:t>Всего часов (макс. учебная нагрузка и практики)</w:t>
            </w:r>
          </w:p>
        </w:tc>
        <w:tc>
          <w:tcPr>
            <w:tcW w:w="1886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Объем времени, отведенный на освоение междисциплинарного курса (курсов)</w:t>
            </w:r>
          </w:p>
        </w:tc>
        <w:tc>
          <w:tcPr>
            <w:tcW w:w="88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Практика</w:t>
            </w:r>
          </w:p>
        </w:tc>
      </w:tr>
      <w:tr w:rsidR="002201C5" w:rsidRPr="009F7C76" w:rsidTr="00920988">
        <w:tc>
          <w:tcPr>
            <w:tcW w:w="43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201C5" w:rsidRPr="009F7C76" w:rsidRDefault="002201C5" w:rsidP="00455C10"/>
        </w:tc>
        <w:tc>
          <w:tcPr>
            <w:tcW w:w="138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/>
        </w:tc>
        <w:tc>
          <w:tcPr>
            <w:tcW w:w="41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rPr>
                <w:iCs/>
              </w:rPr>
            </w:pPr>
          </w:p>
        </w:tc>
        <w:tc>
          <w:tcPr>
            <w:tcW w:w="124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Обязательные аудиторные учебные занятия</w:t>
            </w:r>
          </w:p>
        </w:tc>
        <w:tc>
          <w:tcPr>
            <w:tcW w:w="64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ind w:right="-34"/>
              <w:jc w:val="center"/>
            </w:pPr>
            <w:r w:rsidRPr="009F7C76">
              <w:t>аудиторная (самостоятельная) учебная работа</w:t>
            </w:r>
          </w:p>
        </w:tc>
        <w:tc>
          <w:tcPr>
            <w:tcW w:w="32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учебная,</w:t>
            </w:r>
          </w:p>
          <w:p w:rsidR="002201C5" w:rsidRPr="009F7C76" w:rsidRDefault="002201C5" w:rsidP="00455C10">
            <w:pPr>
              <w:jc w:val="center"/>
            </w:pPr>
            <w:r w:rsidRPr="009F7C76">
              <w:t>часов</w:t>
            </w:r>
          </w:p>
        </w:tc>
        <w:tc>
          <w:tcPr>
            <w:tcW w:w="55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производственная</w:t>
            </w:r>
          </w:p>
          <w:p w:rsidR="002201C5" w:rsidRPr="009F7C76" w:rsidRDefault="002201C5" w:rsidP="00455C10">
            <w:pPr>
              <w:jc w:val="center"/>
            </w:pPr>
            <w:r w:rsidRPr="009F7C76">
              <w:t>часов</w:t>
            </w:r>
          </w:p>
          <w:p w:rsidR="002201C5" w:rsidRPr="009F7C76" w:rsidRDefault="002201C5" w:rsidP="00455C10">
            <w:pPr>
              <w:jc w:val="center"/>
            </w:pPr>
            <w:r w:rsidRPr="009F7C76">
              <w:t>(если предусмотрена рассредоточенная практика)</w:t>
            </w:r>
          </w:p>
        </w:tc>
      </w:tr>
      <w:tr w:rsidR="002201C5" w:rsidRPr="009F7C76" w:rsidTr="00435A50">
        <w:tc>
          <w:tcPr>
            <w:tcW w:w="43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/>
        </w:tc>
        <w:tc>
          <w:tcPr>
            <w:tcW w:w="13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/>
        </w:tc>
        <w:tc>
          <w:tcPr>
            <w:tcW w:w="41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/>
        </w:tc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rPr>
                <w:sz w:val="22"/>
              </w:rPr>
              <w:t>всего,</w:t>
            </w:r>
          </w:p>
          <w:p w:rsidR="002201C5" w:rsidRPr="009F7C76" w:rsidRDefault="002201C5" w:rsidP="00455C10">
            <w:pPr>
              <w:jc w:val="center"/>
            </w:pPr>
            <w:r w:rsidRPr="009F7C76">
              <w:rPr>
                <w:sz w:val="22"/>
              </w:rPr>
              <w:t>часов</w:t>
            </w:r>
          </w:p>
        </w:tc>
        <w:tc>
          <w:tcPr>
            <w:tcW w:w="64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rPr>
                <w:sz w:val="22"/>
              </w:rPr>
              <w:t>вт.ч. лабораторные работы и практические занятия, часов</w:t>
            </w:r>
          </w:p>
        </w:tc>
        <w:tc>
          <w:tcPr>
            <w:tcW w:w="41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ind w:right="-108"/>
              <w:jc w:val="center"/>
            </w:pPr>
            <w:r w:rsidRPr="009F7C76">
              <w:rPr>
                <w:sz w:val="22"/>
              </w:rPr>
              <w:t>вт.ч., курсовая проект (работа)*, часов</w:t>
            </w:r>
          </w:p>
        </w:tc>
        <w:tc>
          <w:tcPr>
            <w:tcW w:w="2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rPr>
                <w:sz w:val="22"/>
              </w:rPr>
              <w:t>всего,</w:t>
            </w:r>
          </w:p>
          <w:p w:rsidR="002201C5" w:rsidRPr="009F7C76" w:rsidRDefault="002201C5" w:rsidP="00455C10">
            <w:pPr>
              <w:jc w:val="center"/>
            </w:pPr>
            <w:r w:rsidRPr="009F7C76">
              <w:rPr>
                <w:sz w:val="22"/>
              </w:rPr>
              <w:t>часов</w:t>
            </w:r>
          </w:p>
        </w:tc>
        <w:tc>
          <w:tcPr>
            <w:tcW w:w="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rPr>
                <w:sz w:val="22"/>
              </w:rPr>
              <w:t>вт.ч., курсовой проект (работа)*, часов</w:t>
            </w:r>
          </w:p>
        </w:tc>
        <w:tc>
          <w:tcPr>
            <w:tcW w:w="32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/>
        </w:tc>
        <w:tc>
          <w:tcPr>
            <w:tcW w:w="5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/>
        </w:tc>
      </w:tr>
      <w:tr w:rsidR="002201C5" w:rsidRPr="009F7C76" w:rsidTr="00435A50">
        <w:tc>
          <w:tcPr>
            <w:tcW w:w="4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1</w:t>
            </w:r>
          </w:p>
        </w:tc>
        <w:tc>
          <w:tcPr>
            <w:tcW w:w="13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2</w:t>
            </w:r>
          </w:p>
        </w:tc>
        <w:tc>
          <w:tcPr>
            <w:tcW w:w="41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3</w:t>
            </w:r>
          </w:p>
        </w:tc>
        <w:tc>
          <w:tcPr>
            <w:tcW w:w="18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4</w:t>
            </w:r>
          </w:p>
        </w:tc>
        <w:tc>
          <w:tcPr>
            <w:tcW w:w="64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5</w:t>
            </w:r>
          </w:p>
        </w:tc>
        <w:tc>
          <w:tcPr>
            <w:tcW w:w="414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6</w:t>
            </w:r>
          </w:p>
        </w:tc>
        <w:tc>
          <w:tcPr>
            <w:tcW w:w="2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7</w:t>
            </w:r>
          </w:p>
        </w:tc>
        <w:tc>
          <w:tcPr>
            <w:tcW w:w="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8</w:t>
            </w:r>
          </w:p>
        </w:tc>
        <w:tc>
          <w:tcPr>
            <w:tcW w:w="32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9</w:t>
            </w:r>
          </w:p>
        </w:tc>
        <w:tc>
          <w:tcPr>
            <w:tcW w:w="55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  <w:r w:rsidRPr="009F7C76">
              <w:t>10</w:t>
            </w:r>
          </w:p>
        </w:tc>
      </w:tr>
      <w:tr w:rsidR="002201C5" w:rsidRPr="009F7C76" w:rsidTr="00435A50">
        <w:tc>
          <w:tcPr>
            <w:tcW w:w="43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r w:rsidRPr="009F7C76">
              <w:t>ПК 3.1, ОК. 01 - 03</w:t>
            </w:r>
          </w:p>
          <w:p w:rsidR="002201C5" w:rsidRPr="009F7C76" w:rsidRDefault="002201C5" w:rsidP="00455C10"/>
        </w:tc>
        <w:tc>
          <w:tcPr>
            <w:tcW w:w="138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left"/>
            </w:pPr>
            <w:r w:rsidRPr="009F7C76">
              <w:rPr>
                <w:bCs/>
              </w:rPr>
              <w:t>Раздел 1. Планирование</w:t>
            </w:r>
          </w:p>
          <w:p w:rsidR="002201C5" w:rsidRPr="009F7C76" w:rsidRDefault="002201C5" w:rsidP="00455C10">
            <w:pPr>
              <w:jc w:val="left"/>
            </w:pPr>
            <w:r w:rsidRPr="009F7C76">
              <w:t>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201C5" w:rsidRPr="00EC3548" w:rsidRDefault="002201C5" w:rsidP="00455C10">
            <w:pPr>
              <w:jc w:val="center"/>
              <w:rPr>
                <w:highlight w:val="yellow"/>
              </w:rPr>
            </w:pPr>
          </w:p>
        </w:tc>
        <w:tc>
          <w:tcPr>
            <w:tcW w:w="18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201C5" w:rsidRPr="00EC3548" w:rsidRDefault="002201C5" w:rsidP="00455C10">
            <w:pPr>
              <w:jc w:val="center"/>
              <w:rPr>
                <w:highlight w:val="yellow"/>
              </w:rPr>
            </w:pPr>
          </w:p>
        </w:tc>
        <w:tc>
          <w:tcPr>
            <w:tcW w:w="646" w:type="pct"/>
            <w:tcBorders>
              <w:top w:val="single" w:sz="12" w:space="0" w:color="auto"/>
            </w:tcBorders>
            <w:vAlign w:val="center"/>
          </w:tcPr>
          <w:p w:rsidR="002201C5" w:rsidRPr="00EC3548" w:rsidRDefault="002201C5" w:rsidP="00455C10">
            <w:pPr>
              <w:jc w:val="center"/>
            </w:pPr>
          </w:p>
        </w:tc>
        <w:tc>
          <w:tcPr>
            <w:tcW w:w="414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201C5" w:rsidRPr="00EC3548" w:rsidRDefault="002201C5" w:rsidP="00455C10">
            <w:pPr>
              <w:jc w:val="center"/>
              <w:rPr>
                <w:highlight w:val="yellow"/>
              </w:rPr>
            </w:pPr>
          </w:p>
        </w:tc>
        <w:tc>
          <w:tcPr>
            <w:tcW w:w="27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201C5" w:rsidRPr="009F7C76" w:rsidRDefault="00435A50" w:rsidP="00455C10">
            <w:pPr>
              <w:jc w:val="center"/>
            </w:pPr>
            <w:r>
              <w:t>4</w:t>
            </w:r>
          </w:p>
        </w:tc>
        <w:tc>
          <w:tcPr>
            <w:tcW w:w="369" w:type="pct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</w:pPr>
          </w:p>
        </w:tc>
        <w:tc>
          <w:tcPr>
            <w:tcW w:w="32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</w:p>
          <w:p w:rsidR="002201C5" w:rsidRPr="009F7C76" w:rsidRDefault="002201C5" w:rsidP="00455C10">
            <w:pPr>
              <w:jc w:val="center"/>
            </w:pPr>
          </w:p>
          <w:p w:rsidR="002201C5" w:rsidRPr="009F7C76" w:rsidRDefault="002201C5" w:rsidP="00455C10">
            <w:pPr>
              <w:jc w:val="center"/>
            </w:pPr>
            <w:r w:rsidRPr="009F7C76">
              <w:t>72</w:t>
            </w:r>
          </w:p>
        </w:tc>
        <w:tc>
          <w:tcPr>
            <w:tcW w:w="5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201C5" w:rsidRPr="009F7C76" w:rsidRDefault="002201C5" w:rsidP="00455C10">
            <w:pPr>
              <w:jc w:val="center"/>
            </w:pPr>
          </w:p>
          <w:p w:rsidR="002201C5" w:rsidRPr="009F7C76" w:rsidRDefault="002201C5" w:rsidP="00455C10">
            <w:pPr>
              <w:jc w:val="center"/>
            </w:pPr>
          </w:p>
          <w:p w:rsidR="002201C5" w:rsidRPr="009F7C76" w:rsidRDefault="002201C5" w:rsidP="00455C10">
            <w:pPr>
              <w:jc w:val="center"/>
            </w:pPr>
            <w:r w:rsidRPr="009F7C76">
              <w:t>72</w:t>
            </w:r>
          </w:p>
        </w:tc>
      </w:tr>
      <w:tr w:rsidR="002201C5" w:rsidRPr="009F7C76" w:rsidTr="00435A50">
        <w:tc>
          <w:tcPr>
            <w:tcW w:w="438" w:type="pct"/>
            <w:tcBorders>
              <w:left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r w:rsidRPr="009F7C76">
              <w:t>ПК 3.2, ПК 3.3, ОК. 04 - 10</w:t>
            </w:r>
          </w:p>
          <w:p w:rsidR="002201C5" w:rsidRPr="009F7C76" w:rsidRDefault="002201C5" w:rsidP="00455C10"/>
        </w:tc>
        <w:tc>
          <w:tcPr>
            <w:tcW w:w="1381" w:type="pct"/>
            <w:tcBorders>
              <w:left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left"/>
            </w:pPr>
            <w:r w:rsidRPr="009F7C76">
              <w:rPr>
                <w:bCs/>
              </w:rPr>
              <w:t xml:space="preserve">Раздел 2. Организация и контроль текущей деятельности </w:t>
            </w:r>
            <w:r w:rsidRPr="009F7C76">
              <w:t>сотрудников службы обслуживания и эксплуатации номерного фонда в соответствии с текущими планами и стандартами гостиницы для поддержания требуемого уровня качества обслуживания гостей.</w:t>
            </w:r>
          </w:p>
        </w:tc>
        <w:tc>
          <w:tcPr>
            <w:tcW w:w="414" w:type="pct"/>
            <w:tcBorders>
              <w:left w:val="single" w:sz="12" w:space="0" w:color="auto"/>
              <w:right w:val="single" w:sz="12" w:space="0" w:color="auto"/>
            </w:tcBorders>
          </w:tcPr>
          <w:p w:rsidR="002201C5" w:rsidRPr="00EC3548" w:rsidRDefault="002201C5" w:rsidP="00455C10">
            <w:pPr>
              <w:jc w:val="center"/>
              <w:rPr>
                <w:highlight w:val="yellow"/>
              </w:rPr>
            </w:pPr>
          </w:p>
        </w:tc>
        <w:tc>
          <w:tcPr>
            <w:tcW w:w="182" w:type="pct"/>
            <w:tcBorders>
              <w:left w:val="single" w:sz="12" w:space="0" w:color="auto"/>
            </w:tcBorders>
          </w:tcPr>
          <w:p w:rsidR="002201C5" w:rsidRPr="00EC3548" w:rsidRDefault="002201C5" w:rsidP="00455C10">
            <w:pPr>
              <w:jc w:val="center"/>
              <w:rPr>
                <w:highlight w:val="yellow"/>
              </w:rPr>
            </w:pPr>
          </w:p>
        </w:tc>
        <w:tc>
          <w:tcPr>
            <w:tcW w:w="646" w:type="pct"/>
          </w:tcPr>
          <w:p w:rsidR="002201C5" w:rsidRPr="00EC3548" w:rsidRDefault="002201C5" w:rsidP="00455C10">
            <w:pPr>
              <w:jc w:val="center"/>
            </w:pPr>
          </w:p>
        </w:tc>
        <w:tc>
          <w:tcPr>
            <w:tcW w:w="414" w:type="pct"/>
            <w:gridSpan w:val="2"/>
            <w:tcBorders>
              <w:right w:val="single" w:sz="12" w:space="0" w:color="auto"/>
            </w:tcBorders>
          </w:tcPr>
          <w:p w:rsidR="002201C5" w:rsidRPr="00EC3548" w:rsidRDefault="002201C5" w:rsidP="00455C10">
            <w:pPr>
              <w:jc w:val="center"/>
              <w:rPr>
                <w:highlight w:val="yellow"/>
              </w:rPr>
            </w:pPr>
          </w:p>
        </w:tc>
        <w:tc>
          <w:tcPr>
            <w:tcW w:w="275" w:type="pct"/>
            <w:gridSpan w:val="2"/>
            <w:vMerge/>
            <w:tcBorders>
              <w:left w:val="single" w:sz="12" w:space="0" w:color="auto"/>
            </w:tcBorders>
          </w:tcPr>
          <w:p w:rsidR="002201C5" w:rsidRPr="009F7C76" w:rsidRDefault="002201C5" w:rsidP="00455C10">
            <w:pPr>
              <w:jc w:val="center"/>
            </w:pPr>
          </w:p>
        </w:tc>
        <w:tc>
          <w:tcPr>
            <w:tcW w:w="369" w:type="pct"/>
            <w:gridSpan w:val="2"/>
            <w:vMerge/>
            <w:tcBorders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</w:pPr>
          </w:p>
        </w:tc>
        <w:tc>
          <w:tcPr>
            <w:tcW w:w="324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</w:pPr>
          </w:p>
        </w:tc>
        <w:tc>
          <w:tcPr>
            <w:tcW w:w="55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</w:pPr>
          </w:p>
        </w:tc>
      </w:tr>
      <w:tr w:rsidR="002201C5" w:rsidRPr="009F7C76" w:rsidTr="00920988">
        <w:trPr>
          <w:trHeight w:val="281"/>
        </w:trPr>
        <w:tc>
          <w:tcPr>
            <w:tcW w:w="4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/>
        </w:tc>
        <w:tc>
          <w:tcPr>
            <w:tcW w:w="13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r w:rsidRPr="009F7C76">
              <w:rPr>
                <w:sz w:val="22"/>
              </w:rPr>
              <w:t xml:space="preserve">Учебная практика, часов </w:t>
            </w:r>
          </w:p>
        </w:tc>
        <w:tc>
          <w:tcPr>
            <w:tcW w:w="41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</w:pPr>
            <w:r w:rsidRPr="009F7C76">
              <w:rPr>
                <w:b/>
                <w:sz w:val="22"/>
              </w:rPr>
              <w:t>72</w:t>
            </w:r>
          </w:p>
        </w:tc>
        <w:tc>
          <w:tcPr>
            <w:tcW w:w="1886" w:type="pct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201C5" w:rsidRPr="009F7C76" w:rsidRDefault="002201C5" w:rsidP="00455C10">
            <w:pPr>
              <w:jc w:val="center"/>
            </w:pPr>
          </w:p>
        </w:tc>
        <w:tc>
          <w:tcPr>
            <w:tcW w:w="32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2201C5" w:rsidRPr="009F7C76" w:rsidRDefault="002201C5" w:rsidP="00455C10">
            <w:pPr>
              <w:jc w:val="center"/>
            </w:pPr>
          </w:p>
        </w:tc>
        <w:tc>
          <w:tcPr>
            <w:tcW w:w="55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</w:pPr>
          </w:p>
        </w:tc>
      </w:tr>
      <w:tr w:rsidR="002201C5" w:rsidRPr="009F7C76" w:rsidTr="00920988">
        <w:tc>
          <w:tcPr>
            <w:tcW w:w="4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/>
        </w:tc>
        <w:tc>
          <w:tcPr>
            <w:tcW w:w="13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r w:rsidRPr="009F7C76">
              <w:rPr>
                <w:sz w:val="22"/>
              </w:rPr>
              <w:t>Производственная практика (по профилю специальности), часов</w:t>
            </w:r>
          </w:p>
        </w:tc>
        <w:tc>
          <w:tcPr>
            <w:tcW w:w="41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</w:pPr>
            <w:r w:rsidRPr="009F7C76">
              <w:rPr>
                <w:b/>
                <w:sz w:val="22"/>
              </w:rPr>
              <w:t>72</w:t>
            </w:r>
          </w:p>
        </w:tc>
        <w:tc>
          <w:tcPr>
            <w:tcW w:w="1886" w:type="pct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201C5" w:rsidRPr="009F7C76" w:rsidRDefault="002201C5" w:rsidP="00455C10">
            <w:pPr>
              <w:jc w:val="center"/>
            </w:pPr>
          </w:p>
        </w:tc>
        <w:tc>
          <w:tcPr>
            <w:tcW w:w="32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201C5" w:rsidRPr="009F7C76" w:rsidRDefault="002201C5" w:rsidP="00455C10">
            <w:pPr>
              <w:jc w:val="center"/>
            </w:pPr>
          </w:p>
        </w:tc>
        <w:tc>
          <w:tcPr>
            <w:tcW w:w="55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</w:pPr>
          </w:p>
        </w:tc>
      </w:tr>
      <w:tr w:rsidR="002201C5" w:rsidRPr="009F7C76" w:rsidTr="00435A50"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rPr>
                <w:b/>
              </w:rPr>
            </w:pPr>
          </w:p>
        </w:tc>
        <w:tc>
          <w:tcPr>
            <w:tcW w:w="1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rPr>
                <w:b/>
              </w:rPr>
            </w:pPr>
            <w:r w:rsidRPr="009F7C76">
              <w:rPr>
                <w:b/>
              </w:rPr>
              <w:t>Всего:</w:t>
            </w:r>
          </w:p>
        </w:tc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4A4E92" w:rsidP="00455C10">
            <w:pPr>
              <w:jc w:val="center"/>
              <w:rPr>
                <w:b/>
              </w:rPr>
            </w:pPr>
            <w:r>
              <w:rPr>
                <w:b/>
              </w:rPr>
              <w:t>360</w:t>
            </w:r>
          </w:p>
        </w:tc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201C5" w:rsidRPr="009F7C76" w:rsidRDefault="00435A50" w:rsidP="00455C10">
            <w:pPr>
              <w:jc w:val="center"/>
              <w:rPr>
                <w:b/>
              </w:rPr>
            </w:pPr>
            <w:r>
              <w:rPr>
                <w:b/>
              </w:rPr>
              <w:t>212</w:t>
            </w:r>
          </w:p>
        </w:tc>
        <w:tc>
          <w:tcPr>
            <w:tcW w:w="64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435A50" w:rsidP="00455C10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1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  <w:rPr>
                <w:b/>
              </w:rPr>
            </w:pPr>
          </w:p>
        </w:tc>
        <w:tc>
          <w:tcPr>
            <w:tcW w:w="27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435A50" w:rsidP="00455C1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  <w:rPr>
                <w:b/>
              </w:rPr>
            </w:pPr>
            <w:r w:rsidRPr="009F7C76">
              <w:rPr>
                <w:b/>
              </w:rPr>
              <w:t>-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  <w:rPr>
                <w:b/>
              </w:rPr>
            </w:pPr>
            <w:r w:rsidRPr="009F7C76">
              <w:rPr>
                <w:b/>
              </w:rPr>
              <w:t>72</w:t>
            </w:r>
          </w:p>
        </w:tc>
        <w:tc>
          <w:tcPr>
            <w:tcW w:w="5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1C5" w:rsidRPr="009F7C76" w:rsidRDefault="002201C5" w:rsidP="00455C10">
            <w:pPr>
              <w:jc w:val="center"/>
              <w:rPr>
                <w:b/>
              </w:rPr>
            </w:pPr>
            <w:r w:rsidRPr="009F7C76">
              <w:rPr>
                <w:b/>
              </w:rPr>
              <w:t>72</w:t>
            </w:r>
          </w:p>
        </w:tc>
      </w:tr>
    </w:tbl>
    <w:p w:rsidR="00B43DDC" w:rsidRDefault="00B43DDC" w:rsidP="002201C5">
      <w:pPr>
        <w:rPr>
          <w:b/>
        </w:rPr>
      </w:pPr>
    </w:p>
    <w:p w:rsidR="002201C5" w:rsidRPr="009F7C76" w:rsidRDefault="00035FAD" w:rsidP="002201C5">
      <w:pPr>
        <w:rPr>
          <w:b/>
        </w:rPr>
      </w:pPr>
      <w:r>
        <w:rPr>
          <w:b/>
        </w:rPr>
        <w:lastRenderedPageBreak/>
        <w:t>3</w:t>
      </w:r>
      <w:r w:rsidR="002201C5" w:rsidRPr="009F7C76">
        <w:rPr>
          <w:b/>
        </w:rPr>
        <w:t xml:space="preserve">.2. Тематический план и содержание профессионального модуля </w:t>
      </w:r>
      <w:r>
        <w:rPr>
          <w:b/>
        </w:rPr>
        <w:t xml:space="preserve">ПМ 03 </w:t>
      </w:r>
      <w:r w:rsidRPr="00035FAD">
        <w:rPr>
          <w:b/>
          <w:sz w:val="28"/>
          <w:szCs w:val="28"/>
        </w:rPr>
        <w:t>Организация и контроль текущей деятельности сотрудников службы обслуживания и эксплуатации номерного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10706"/>
        <w:gridCol w:w="1772"/>
      </w:tblGrid>
      <w:tr w:rsidR="002201C5" w:rsidRPr="009F7C76" w:rsidTr="002E6582">
        <w:tc>
          <w:tcPr>
            <w:tcW w:w="937" w:type="pct"/>
            <w:vAlign w:val="center"/>
          </w:tcPr>
          <w:p w:rsidR="002201C5" w:rsidRPr="009F7C76" w:rsidRDefault="002201C5" w:rsidP="00455C10">
            <w:pPr>
              <w:jc w:val="center"/>
              <w:rPr>
                <w:b/>
                <w:szCs w:val="24"/>
              </w:rPr>
            </w:pPr>
            <w:r w:rsidRPr="009F7C76">
              <w:rPr>
                <w:b/>
                <w:bCs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86" w:type="pct"/>
            <w:vAlign w:val="center"/>
          </w:tcPr>
          <w:p w:rsidR="002201C5" w:rsidRPr="009F7C76" w:rsidRDefault="002201C5" w:rsidP="00455C10">
            <w:pPr>
              <w:jc w:val="center"/>
              <w:rPr>
                <w:b/>
                <w:szCs w:val="24"/>
              </w:rPr>
            </w:pPr>
            <w:r w:rsidRPr="009F7C76">
              <w:rPr>
                <w:b/>
                <w:bCs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577" w:type="pct"/>
            <w:vAlign w:val="center"/>
          </w:tcPr>
          <w:p w:rsidR="002201C5" w:rsidRPr="009F7C76" w:rsidRDefault="002201C5" w:rsidP="00455C10">
            <w:pPr>
              <w:jc w:val="center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Объем часов</w:t>
            </w:r>
          </w:p>
        </w:tc>
      </w:tr>
      <w:tr w:rsidR="002201C5" w:rsidRPr="009F7C76" w:rsidTr="002E6582">
        <w:tc>
          <w:tcPr>
            <w:tcW w:w="937" w:type="pct"/>
          </w:tcPr>
          <w:p w:rsidR="002201C5" w:rsidRPr="009F7C76" w:rsidRDefault="002201C5" w:rsidP="00455C10">
            <w:pPr>
              <w:jc w:val="center"/>
              <w:rPr>
                <w:b/>
                <w:szCs w:val="24"/>
              </w:rPr>
            </w:pPr>
            <w:r w:rsidRPr="009F7C76">
              <w:rPr>
                <w:b/>
                <w:szCs w:val="24"/>
              </w:rPr>
              <w:t>1</w:t>
            </w:r>
          </w:p>
        </w:tc>
        <w:tc>
          <w:tcPr>
            <w:tcW w:w="3486" w:type="pct"/>
          </w:tcPr>
          <w:p w:rsidR="002201C5" w:rsidRPr="009F7C76" w:rsidRDefault="002201C5" w:rsidP="00455C10">
            <w:pPr>
              <w:jc w:val="center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2</w:t>
            </w:r>
          </w:p>
        </w:tc>
        <w:tc>
          <w:tcPr>
            <w:tcW w:w="577" w:type="pct"/>
            <w:vAlign w:val="center"/>
          </w:tcPr>
          <w:p w:rsidR="002201C5" w:rsidRPr="009F7C76" w:rsidRDefault="002201C5" w:rsidP="00455C10">
            <w:pPr>
              <w:jc w:val="center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3</w:t>
            </w:r>
          </w:p>
        </w:tc>
      </w:tr>
      <w:tr w:rsidR="002201C5" w:rsidRPr="009F7C76" w:rsidTr="002E6582">
        <w:tc>
          <w:tcPr>
            <w:tcW w:w="4423" w:type="pct"/>
            <w:gridSpan w:val="2"/>
          </w:tcPr>
          <w:p w:rsidR="002201C5" w:rsidRPr="009F7C76" w:rsidRDefault="002201C5" w:rsidP="00455C10">
            <w:pPr>
              <w:jc w:val="left"/>
              <w:rPr>
                <w:b/>
                <w:szCs w:val="24"/>
              </w:rPr>
            </w:pPr>
            <w:r w:rsidRPr="009F7C76">
              <w:rPr>
                <w:b/>
                <w:bCs/>
                <w:szCs w:val="24"/>
              </w:rPr>
              <w:t>Раздел 1. Планирование</w:t>
            </w:r>
            <w:r w:rsidRPr="009F7C76">
              <w:rPr>
                <w:b/>
                <w:szCs w:val="24"/>
              </w:rPr>
              <w:t xml:space="preserve">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577" w:type="pct"/>
            <w:vAlign w:val="center"/>
          </w:tcPr>
          <w:p w:rsidR="002201C5" w:rsidRPr="009F7C76" w:rsidRDefault="002201C5" w:rsidP="00455C10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201C5" w:rsidRPr="009F7C76" w:rsidTr="002E6582">
        <w:tc>
          <w:tcPr>
            <w:tcW w:w="4423" w:type="pct"/>
            <w:gridSpan w:val="2"/>
          </w:tcPr>
          <w:p w:rsidR="002201C5" w:rsidRPr="009F7C76" w:rsidRDefault="002201C5" w:rsidP="00455C10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b/>
                <w:szCs w:val="24"/>
              </w:rPr>
              <w:t>МДК 03.01. Организация и контроль деятельности сотрудников службы обслуживания и эксплуатации номерного фонда.</w:t>
            </w:r>
          </w:p>
        </w:tc>
        <w:tc>
          <w:tcPr>
            <w:tcW w:w="577" w:type="pct"/>
            <w:vAlign w:val="center"/>
          </w:tcPr>
          <w:p w:rsidR="002201C5" w:rsidRPr="00593C3E" w:rsidRDefault="002201C5" w:rsidP="00455C10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C3EEC" w:rsidRPr="009F7C76" w:rsidTr="002E6582">
        <w:tc>
          <w:tcPr>
            <w:tcW w:w="937" w:type="pct"/>
          </w:tcPr>
          <w:p w:rsidR="006C3EEC" w:rsidRPr="009F7C76" w:rsidRDefault="006C3EEC" w:rsidP="00455C10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6C3EEC" w:rsidRPr="009F7C76" w:rsidRDefault="006C3EEC" w:rsidP="00455C10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Содержание</w:t>
            </w:r>
          </w:p>
        </w:tc>
        <w:tc>
          <w:tcPr>
            <w:tcW w:w="577" w:type="pct"/>
            <w:vMerge w:val="restart"/>
            <w:vAlign w:val="center"/>
          </w:tcPr>
          <w:p w:rsidR="006C3EEC" w:rsidRDefault="00BF3A64" w:rsidP="00455C1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36</w:t>
            </w:r>
          </w:p>
          <w:p w:rsidR="00BA66BD" w:rsidRPr="00BA66BD" w:rsidRDefault="00BA66BD" w:rsidP="00455C10">
            <w:pPr>
              <w:jc w:val="center"/>
              <w:rPr>
                <w:bCs/>
                <w:szCs w:val="24"/>
              </w:rPr>
            </w:pPr>
            <w:r w:rsidRPr="00BA66BD">
              <w:rPr>
                <w:bCs/>
                <w:szCs w:val="24"/>
              </w:rPr>
              <w:t>(</w:t>
            </w:r>
            <w:r>
              <w:rPr>
                <w:bCs/>
                <w:szCs w:val="24"/>
              </w:rPr>
              <w:t>22</w:t>
            </w:r>
            <w:r w:rsidRPr="00BA66BD">
              <w:rPr>
                <w:bCs/>
                <w:szCs w:val="24"/>
              </w:rPr>
              <w:t>+</w:t>
            </w:r>
            <w:r w:rsidRPr="00BA66BD">
              <w:rPr>
                <w:bCs/>
                <w:i/>
                <w:szCs w:val="24"/>
              </w:rPr>
              <w:t>14</w:t>
            </w:r>
            <w:r w:rsidRPr="00BA66BD">
              <w:rPr>
                <w:bCs/>
                <w:szCs w:val="24"/>
              </w:rPr>
              <w:t>)</w:t>
            </w:r>
          </w:p>
        </w:tc>
      </w:tr>
      <w:tr w:rsidR="00E204D1" w:rsidRPr="009F7C76" w:rsidTr="002E6582">
        <w:trPr>
          <w:trHeight w:val="2118"/>
        </w:trPr>
        <w:tc>
          <w:tcPr>
            <w:tcW w:w="937" w:type="pct"/>
            <w:vMerge w:val="restart"/>
          </w:tcPr>
          <w:p w:rsidR="00E204D1" w:rsidRPr="009F7C76" w:rsidRDefault="00E204D1" w:rsidP="00455C10">
            <w:pPr>
              <w:jc w:val="left"/>
              <w:rPr>
                <w:szCs w:val="24"/>
              </w:rPr>
            </w:pPr>
            <w:r w:rsidRPr="009F7C76">
              <w:rPr>
                <w:szCs w:val="24"/>
              </w:rPr>
              <w:t>Тема 1.1. Особенности организации работы службы обслуживания и эксплуатации номерного фонда.</w:t>
            </w:r>
          </w:p>
        </w:tc>
        <w:tc>
          <w:tcPr>
            <w:tcW w:w="3486" w:type="pct"/>
          </w:tcPr>
          <w:p w:rsidR="00E204D1" w:rsidRPr="00B85D31" w:rsidRDefault="00E204D1" w:rsidP="00455C10">
            <w:pPr>
              <w:rPr>
                <w:szCs w:val="24"/>
              </w:rPr>
            </w:pPr>
            <w:r w:rsidRPr="009F7C76">
              <w:rPr>
                <w:szCs w:val="24"/>
              </w:rPr>
              <w:t>Структура служб</w:t>
            </w:r>
            <w:r>
              <w:rPr>
                <w:szCs w:val="24"/>
              </w:rPr>
              <w:t xml:space="preserve">ы эксплуатации номерного фонда. </w:t>
            </w:r>
            <w:r w:rsidRPr="009F7C76">
              <w:rPr>
                <w:szCs w:val="24"/>
              </w:rPr>
              <w:t>Основные технологические документы</w:t>
            </w:r>
            <w:r>
              <w:rPr>
                <w:szCs w:val="24"/>
              </w:rPr>
              <w:t xml:space="preserve">. Персонал номерного фонда. </w:t>
            </w:r>
            <w:r w:rsidRPr="009F7C76">
              <w:rPr>
                <w:szCs w:val="24"/>
              </w:rPr>
              <w:t>Задачи, квалификационные требования</w:t>
            </w:r>
            <w:r>
              <w:rPr>
                <w:szCs w:val="24"/>
              </w:rPr>
              <w:t>. О</w:t>
            </w:r>
            <w:r w:rsidRPr="009F7C76">
              <w:rPr>
                <w:szCs w:val="24"/>
              </w:rPr>
              <w:t>тветственность</w:t>
            </w:r>
            <w:r>
              <w:rPr>
                <w:szCs w:val="24"/>
              </w:rPr>
              <w:t xml:space="preserve"> за качество выполняемых работ. П</w:t>
            </w:r>
            <w:r w:rsidRPr="009F7C76">
              <w:rPr>
                <w:szCs w:val="24"/>
              </w:rPr>
              <w:t xml:space="preserve">равила поведения в нестандартных ситуациях. Методика определения численности </w:t>
            </w:r>
            <w:r>
              <w:rPr>
                <w:szCs w:val="24"/>
              </w:rPr>
              <w:t xml:space="preserve">персонала службы обслуживания </w:t>
            </w:r>
            <w:r w:rsidRPr="009F7C76">
              <w:rPr>
                <w:szCs w:val="24"/>
              </w:rPr>
              <w:t>фонда.</w:t>
            </w:r>
          </w:p>
          <w:p w:rsidR="00E204D1" w:rsidRPr="009F7C76" w:rsidRDefault="00E204D1" w:rsidP="00455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9F7C76">
              <w:rPr>
                <w:szCs w:val="24"/>
              </w:rPr>
              <w:t>Нормы расхода чистящих и моющих средств.</w:t>
            </w:r>
            <w:r>
              <w:rPr>
                <w:szCs w:val="24"/>
              </w:rPr>
              <w:t xml:space="preserve"> </w:t>
            </w:r>
            <w:r w:rsidRPr="00BA66BD">
              <w:rPr>
                <w:i/>
                <w:szCs w:val="24"/>
              </w:rPr>
              <w:t>Оказание первой помощи. Правила пожарной безопасности. Правила эвакуации. Контроль за соблюдением мер безопасности при работе с уборочными материалами. Меры безопасности при работе с техникой.  Меры безопасности при работе с инвентарем. Контроль за технологией обращения чистящими и моющими средствами.</w:t>
            </w:r>
          </w:p>
          <w:p w:rsidR="00E204D1" w:rsidRPr="00B85D31" w:rsidRDefault="00E204D1" w:rsidP="00455C10">
            <w:pPr>
              <w:rPr>
                <w:b/>
                <w:bCs/>
                <w:szCs w:val="24"/>
              </w:rPr>
            </w:pPr>
            <w:r w:rsidRPr="009F7C76">
              <w:rPr>
                <w:bCs/>
                <w:szCs w:val="24"/>
              </w:rPr>
              <w:t>Внутрифирменные стандарты обслуживания гостей.</w:t>
            </w:r>
            <w:r>
              <w:rPr>
                <w:b/>
                <w:bCs/>
                <w:szCs w:val="24"/>
              </w:rPr>
              <w:t xml:space="preserve"> </w:t>
            </w:r>
            <w:r w:rsidRPr="009F7C76">
              <w:rPr>
                <w:bCs/>
                <w:szCs w:val="24"/>
              </w:rPr>
              <w:t>Деловое общение. Этика и этикет.</w:t>
            </w:r>
          </w:p>
        </w:tc>
        <w:tc>
          <w:tcPr>
            <w:tcW w:w="577" w:type="pct"/>
            <w:vMerge/>
            <w:vAlign w:val="center"/>
          </w:tcPr>
          <w:p w:rsidR="00E204D1" w:rsidRPr="009F7C76" w:rsidRDefault="00E204D1" w:rsidP="00455C10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204D1" w:rsidRPr="009F7C76" w:rsidTr="002E6582">
        <w:trPr>
          <w:trHeight w:val="2118"/>
        </w:trPr>
        <w:tc>
          <w:tcPr>
            <w:tcW w:w="937" w:type="pct"/>
            <w:vMerge/>
          </w:tcPr>
          <w:p w:rsidR="00E204D1" w:rsidRPr="009F7C76" w:rsidRDefault="00E204D1" w:rsidP="00455C10">
            <w:pPr>
              <w:jc w:val="left"/>
              <w:rPr>
                <w:szCs w:val="24"/>
              </w:rPr>
            </w:pPr>
          </w:p>
        </w:tc>
        <w:tc>
          <w:tcPr>
            <w:tcW w:w="3486" w:type="pct"/>
          </w:tcPr>
          <w:p w:rsidR="00E204D1" w:rsidRDefault="00E204D1" w:rsidP="00455C10">
            <w:pPr>
              <w:rPr>
                <w:b/>
                <w:szCs w:val="24"/>
              </w:rPr>
            </w:pPr>
            <w:r w:rsidRPr="006C3EEC">
              <w:rPr>
                <w:b/>
                <w:szCs w:val="24"/>
              </w:rPr>
              <w:t>Знания</w:t>
            </w:r>
          </w:p>
          <w:p w:rsidR="00E204D1" w:rsidRPr="009F7C76" w:rsidRDefault="00E204D1" w:rsidP="006C3EEC">
            <w:pPr>
              <w:rPr>
                <w:lang w:eastAsia="en-US"/>
              </w:rPr>
            </w:pPr>
            <w:r w:rsidRPr="009F7C76">
              <w:rPr>
                <w:b/>
                <w:lang w:eastAsia="en-US"/>
              </w:rPr>
              <w:t xml:space="preserve">- </w:t>
            </w:r>
            <w:r w:rsidRPr="009F7C76">
              <w:rPr>
                <w:lang w:eastAsia="en-US"/>
              </w:rPr>
              <w:t>структуру службы обслуживания и эксплуатации номерного фонда, ее цели, задачи, значение в общей структуре гостиницы;</w:t>
            </w:r>
          </w:p>
          <w:p w:rsidR="00E204D1" w:rsidRPr="009F7C76" w:rsidRDefault="00E204D1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принципы взаимодействия с другими службами отеля;</w:t>
            </w:r>
          </w:p>
          <w:p w:rsidR="00E204D1" w:rsidRPr="009F7C76" w:rsidRDefault="00E204D1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- сервисные стандарты </w:t>
            </w:r>
            <w:proofErr w:type="spellStart"/>
            <w:r w:rsidRPr="009F7C76">
              <w:rPr>
                <w:lang w:eastAsia="en-US"/>
              </w:rPr>
              <w:t>housekeeping</w:t>
            </w:r>
            <w:proofErr w:type="spellEnd"/>
            <w:r w:rsidRPr="009F7C76">
              <w:rPr>
                <w:lang w:eastAsia="en-US"/>
              </w:rPr>
              <w:t>;</w:t>
            </w:r>
          </w:p>
          <w:p w:rsidR="00E204D1" w:rsidRPr="009F7C76" w:rsidRDefault="00E204D1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санитарно-гигиенические мероприятия по обеспечению чистоты, порядка, комфорта пребывания гостей;</w:t>
            </w:r>
          </w:p>
          <w:p w:rsidR="00E204D1" w:rsidRPr="009F7C76" w:rsidRDefault="00E204D1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порядок материально-технического обеспечения гостиницы и контроля за соблюдением норм и стандартов оснащения номерного фонда;</w:t>
            </w:r>
          </w:p>
          <w:p w:rsidR="00E204D1" w:rsidRPr="009F7C76" w:rsidRDefault="00E204D1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</w:t>
            </w:r>
            <w:r w:rsidRPr="009F7C76">
              <w:rPr>
                <w:bCs/>
                <w:lang w:eastAsia="en-US"/>
              </w:rPr>
              <w:t>ринципы у</w:t>
            </w:r>
            <w:r w:rsidRPr="009F7C76">
              <w:rPr>
                <w:lang w:eastAsia="en-US"/>
              </w:rPr>
              <w:t>правления материально-производственными запасами;</w:t>
            </w:r>
          </w:p>
          <w:p w:rsidR="00E204D1" w:rsidRPr="009F7C76" w:rsidRDefault="00E204D1" w:rsidP="006C3EEC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F7C76">
              <w:rPr>
                <w:lang w:eastAsia="en-US"/>
              </w:rPr>
              <w:t>- методы оценки уровня предоставляемого гостям сервиса;</w:t>
            </w:r>
          </w:p>
          <w:p w:rsidR="00E204D1" w:rsidRPr="009F7C76" w:rsidRDefault="00E204D1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требования охраны труда, техники безопасности и правил противопожарной безопасности;</w:t>
            </w:r>
          </w:p>
          <w:p w:rsidR="00E204D1" w:rsidRPr="006C3EEC" w:rsidRDefault="00E204D1" w:rsidP="006C3EEC">
            <w:pPr>
              <w:rPr>
                <w:b/>
                <w:szCs w:val="24"/>
              </w:rPr>
            </w:pPr>
            <w:r w:rsidRPr="009F7C76">
              <w:rPr>
                <w:lang w:eastAsia="en-US"/>
              </w:rPr>
              <w:lastRenderedPageBreak/>
              <w:t>- систему отчетности в службе обслуживания и эксплуатации номерного фонда</w:t>
            </w:r>
          </w:p>
        </w:tc>
        <w:tc>
          <w:tcPr>
            <w:tcW w:w="577" w:type="pct"/>
            <w:vMerge/>
            <w:vAlign w:val="center"/>
          </w:tcPr>
          <w:p w:rsidR="00E204D1" w:rsidRPr="009F7C76" w:rsidRDefault="00E204D1" w:rsidP="00455C10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204D1" w:rsidRPr="009F7C76" w:rsidTr="002E6582">
        <w:tc>
          <w:tcPr>
            <w:tcW w:w="937" w:type="pct"/>
            <w:vMerge/>
          </w:tcPr>
          <w:p w:rsidR="00E204D1" w:rsidRPr="009F7C76" w:rsidRDefault="00E204D1" w:rsidP="00455C10">
            <w:pPr>
              <w:jc w:val="left"/>
              <w:rPr>
                <w:szCs w:val="24"/>
              </w:rPr>
            </w:pPr>
          </w:p>
        </w:tc>
        <w:tc>
          <w:tcPr>
            <w:tcW w:w="3486" w:type="pct"/>
          </w:tcPr>
          <w:p w:rsidR="00E204D1" w:rsidRPr="009F7C76" w:rsidRDefault="00E204D1" w:rsidP="00455C10">
            <w:pPr>
              <w:rPr>
                <w:b/>
                <w:bCs/>
                <w:szCs w:val="24"/>
              </w:rPr>
            </w:pPr>
            <w:r w:rsidRPr="00034AB8">
              <w:rPr>
                <w:b/>
                <w:bCs/>
                <w:szCs w:val="24"/>
              </w:rPr>
              <w:t>Практическая работа обучающихся.</w:t>
            </w:r>
          </w:p>
        </w:tc>
        <w:tc>
          <w:tcPr>
            <w:tcW w:w="577" w:type="pct"/>
            <w:vAlign w:val="center"/>
          </w:tcPr>
          <w:p w:rsidR="00E204D1" w:rsidRPr="009F7C76" w:rsidRDefault="00E204D1" w:rsidP="00455C10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828"/>
        </w:trPr>
        <w:tc>
          <w:tcPr>
            <w:tcW w:w="937" w:type="pct"/>
            <w:vMerge/>
          </w:tcPr>
          <w:p w:rsidR="00A735EE" w:rsidRPr="009F7C76" w:rsidRDefault="00A735EE" w:rsidP="00455C10">
            <w:pPr>
              <w:jc w:val="left"/>
              <w:rPr>
                <w:szCs w:val="24"/>
              </w:rPr>
            </w:pPr>
          </w:p>
        </w:tc>
        <w:tc>
          <w:tcPr>
            <w:tcW w:w="3486" w:type="pct"/>
          </w:tcPr>
          <w:p w:rsidR="00A735EE" w:rsidRPr="009343BF" w:rsidRDefault="002236DE" w:rsidP="00455C10">
            <w:pPr>
              <w:jc w:val="left"/>
              <w:rPr>
                <w:bCs/>
                <w:i/>
                <w:szCs w:val="24"/>
              </w:rPr>
            </w:pPr>
            <w:proofErr w:type="spellStart"/>
            <w:r>
              <w:t>Пр</w:t>
            </w:r>
            <w:proofErr w:type="spellEnd"/>
            <w:r>
              <w:t xml:space="preserve"> 1</w:t>
            </w:r>
            <w:r w:rsidR="00A735EE">
              <w:t xml:space="preserve">Основные и дополнительные службы гостиницы. </w:t>
            </w:r>
            <w:proofErr w:type="spellStart"/>
            <w:r>
              <w:t>Пр</w:t>
            </w:r>
            <w:proofErr w:type="spellEnd"/>
            <w:r w:rsidRPr="009343BF">
              <w:rPr>
                <w:rFonts w:eastAsia="Calibri"/>
                <w:bCs/>
                <w:i/>
              </w:rPr>
              <w:t xml:space="preserve"> </w:t>
            </w:r>
            <w:r>
              <w:rPr>
                <w:rFonts w:eastAsia="Calibri"/>
                <w:bCs/>
                <w:i/>
              </w:rPr>
              <w:t xml:space="preserve">2 </w:t>
            </w:r>
            <w:r w:rsidR="00A735EE" w:rsidRPr="009343BF">
              <w:rPr>
                <w:rFonts w:eastAsia="Calibri"/>
                <w:bCs/>
                <w:i/>
              </w:rPr>
              <w:t>Расчет нормы уборки для горничной с учетом загрузки номерного фонда</w:t>
            </w:r>
            <w:r w:rsidR="00A735EE" w:rsidRPr="009343BF">
              <w:rPr>
                <w:bCs/>
                <w:i/>
                <w:szCs w:val="24"/>
              </w:rPr>
              <w:t xml:space="preserve">. </w:t>
            </w:r>
            <w:proofErr w:type="spellStart"/>
            <w:r>
              <w:t>Пр</w:t>
            </w:r>
            <w:proofErr w:type="spellEnd"/>
            <w:r w:rsidRPr="009343BF">
              <w:rPr>
                <w:bCs/>
                <w:i/>
                <w:szCs w:val="24"/>
              </w:rPr>
              <w:t xml:space="preserve"> </w:t>
            </w:r>
            <w:r>
              <w:rPr>
                <w:bCs/>
                <w:i/>
                <w:szCs w:val="24"/>
              </w:rPr>
              <w:t xml:space="preserve">3.1 </w:t>
            </w:r>
            <w:r w:rsidR="00A735EE" w:rsidRPr="009343BF">
              <w:rPr>
                <w:bCs/>
                <w:i/>
                <w:szCs w:val="24"/>
              </w:rPr>
              <w:t xml:space="preserve">Составление персональных </w:t>
            </w:r>
            <w:proofErr w:type="gramStart"/>
            <w:r w:rsidR="00A735EE" w:rsidRPr="009343BF">
              <w:rPr>
                <w:bCs/>
                <w:i/>
                <w:szCs w:val="24"/>
              </w:rPr>
              <w:t>заданий  супервайзерам</w:t>
            </w:r>
            <w:proofErr w:type="gramEnd"/>
            <w:r w:rsidR="00A735EE" w:rsidRPr="009343BF">
              <w:rPr>
                <w:bCs/>
                <w:i/>
                <w:szCs w:val="24"/>
              </w:rPr>
              <w:t xml:space="preserve"> </w:t>
            </w:r>
            <w:proofErr w:type="spellStart"/>
            <w:r>
              <w:t>Пр</w:t>
            </w:r>
            <w:proofErr w:type="spellEnd"/>
            <w:r w:rsidRPr="009343BF">
              <w:rPr>
                <w:rFonts w:eastAsia="Calibri"/>
                <w:bCs/>
                <w:i/>
              </w:rPr>
              <w:t xml:space="preserve"> </w:t>
            </w:r>
            <w:r>
              <w:rPr>
                <w:rFonts w:eastAsia="Calibri"/>
                <w:bCs/>
                <w:i/>
              </w:rPr>
              <w:t xml:space="preserve">3.2 </w:t>
            </w:r>
            <w:r>
              <w:rPr>
                <w:bCs/>
                <w:i/>
                <w:szCs w:val="24"/>
              </w:rPr>
              <w:t xml:space="preserve">Составление персональных заданий  горничным. </w:t>
            </w:r>
            <w:r>
              <w:rPr>
                <w:rFonts w:eastAsia="Calibri"/>
                <w:bCs/>
                <w:i/>
              </w:rPr>
              <w:t xml:space="preserve"> </w:t>
            </w:r>
            <w:proofErr w:type="spellStart"/>
            <w:proofErr w:type="gramStart"/>
            <w:r>
              <w:t>Пр</w:t>
            </w:r>
            <w:proofErr w:type="spellEnd"/>
            <w:r w:rsidRPr="009343BF">
              <w:rPr>
                <w:rFonts w:eastAsia="Calibri"/>
                <w:bCs/>
                <w:i/>
              </w:rPr>
              <w:t xml:space="preserve"> </w:t>
            </w:r>
            <w:r>
              <w:rPr>
                <w:rFonts w:eastAsia="Calibri"/>
                <w:bCs/>
                <w:i/>
              </w:rPr>
              <w:t xml:space="preserve"> 4</w:t>
            </w:r>
            <w:proofErr w:type="gramEnd"/>
            <w:r>
              <w:rPr>
                <w:rFonts w:eastAsia="Calibri"/>
                <w:bCs/>
                <w:i/>
              </w:rPr>
              <w:t xml:space="preserve"> </w:t>
            </w:r>
            <w:r w:rsidR="00A735EE" w:rsidRPr="009343BF">
              <w:rPr>
                <w:rFonts w:eastAsia="Calibri"/>
                <w:bCs/>
                <w:i/>
              </w:rPr>
              <w:t>Разработка инструкции по технике безопасности при проведение уборочных работ.</w:t>
            </w:r>
          </w:p>
          <w:p w:rsidR="00A735EE" w:rsidRPr="009343BF" w:rsidRDefault="002236DE" w:rsidP="00455C10">
            <w:pPr>
              <w:rPr>
                <w:bCs/>
                <w:i/>
                <w:szCs w:val="24"/>
              </w:rPr>
            </w:pPr>
            <w:proofErr w:type="spellStart"/>
            <w:r>
              <w:t>Пр</w:t>
            </w:r>
            <w:proofErr w:type="spellEnd"/>
            <w:r w:rsidRPr="009343BF">
              <w:rPr>
                <w:bCs/>
                <w:i/>
                <w:szCs w:val="24"/>
              </w:rPr>
              <w:t xml:space="preserve"> </w:t>
            </w:r>
            <w:r>
              <w:rPr>
                <w:bCs/>
                <w:i/>
                <w:szCs w:val="24"/>
              </w:rPr>
              <w:t xml:space="preserve">5 </w:t>
            </w:r>
            <w:r w:rsidR="00A735EE" w:rsidRPr="009343BF">
              <w:rPr>
                <w:bCs/>
                <w:i/>
                <w:szCs w:val="24"/>
              </w:rPr>
              <w:t>Определение численности работников, занятых обслуживанием, в соответствии с установленными нормативами.</w:t>
            </w:r>
          </w:p>
          <w:p w:rsidR="00A735EE" w:rsidRPr="00E758D2" w:rsidRDefault="002236DE" w:rsidP="00455C10">
            <w:pPr>
              <w:rPr>
                <w:bCs/>
                <w:szCs w:val="24"/>
              </w:rPr>
            </w:pPr>
            <w:proofErr w:type="spellStart"/>
            <w:r>
              <w:t>Пр</w:t>
            </w:r>
            <w:proofErr w:type="spellEnd"/>
            <w:r w:rsidRPr="00E758D2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 6 </w:t>
            </w:r>
            <w:r w:rsidR="00A735EE" w:rsidRPr="00E758D2">
              <w:rPr>
                <w:bCs/>
                <w:szCs w:val="24"/>
              </w:rPr>
              <w:t>Оформление контроля качества уборки номеров.</w:t>
            </w:r>
          </w:p>
        </w:tc>
        <w:tc>
          <w:tcPr>
            <w:tcW w:w="577" w:type="pct"/>
            <w:vMerge w:val="restart"/>
            <w:vAlign w:val="center"/>
          </w:tcPr>
          <w:p w:rsidR="00A735EE" w:rsidRDefault="00A735EE" w:rsidP="003F76D8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</w:t>
            </w:r>
          </w:p>
          <w:p w:rsidR="009343BF" w:rsidRPr="009343BF" w:rsidRDefault="00E758D2" w:rsidP="00E758D2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(4</w:t>
            </w:r>
            <w:r w:rsidR="009343BF">
              <w:rPr>
                <w:bCs/>
                <w:szCs w:val="24"/>
              </w:rPr>
              <w:t>+</w:t>
            </w:r>
            <w:r w:rsidR="009343BF">
              <w:rPr>
                <w:bCs/>
                <w:i/>
                <w:szCs w:val="24"/>
              </w:rPr>
              <w:t>1</w:t>
            </w:r>
            <w:r>
              <w:rPr>
                <w:bCs/>
                <w:i/>
                <w:szCs w:val="24"/>
              </w:rPr>
              <w:t>0</w:t>
            </w:r>
            <w:r w:rsidR="009343BF">
              <w:rPr>
                <w:bCs/>
                <w:szCs w:val="24"/>
              </w:rPr>
              <w:t>)</w:t>
            </w:r>
          </w:p>
        </w:tc>
      </w:tr>
      <w:tr w:rsidR="00A735EE" w:rsidRPr="009F7C76" w:rsidTr="002E6582">
        <w:trPr>
          <w:trHeight w:val="1104"/>
        </w:trPr>
        <w:tc>
          <w:tcPr>
            <w:tcW w:w="937" w:type="pct"/>
            <w:vMerge/>
          </w:tcPr>
          <w:p w:rsidR="00A735EE" w:rsidRPr="009F7C76" w:rsidRDefault="00A735EE" w:rsidP="00455C10">
            <w:pPr>
              <w:jc w:val="left"/>
              <w:rPr>
                <w:szCs w:val="24"/>
              </w:rPr>
            </w:pPr>
          </w:p>
        </w:tc>
        <w:tc>
          <w:tcPr>
            <w:tcW w:w="3486" w:type="pct"/>
          </w:tcPr>
          <w:p w:rsidR="00A735EE" w:rsidRPr="00E204D1" w:rsidRDefault="00A735EE" w:rsidP="00E204D1">
            <w:pPr>
              <w:rPr>
                <w:b/>
                <w:lang w:eastAsia="en-US"/>
              </w:rPr>
            </w:pPr>
            <w:r w:rsidRPr="00E204D1">
              <w:rPr>
                <w:b/>
                <w:lang w:eastAsia="en-US"/>
              </w:rPr>
              <w:t>Умения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планировать работу службы обслуживания и эксплуатации номерного фонда;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рассчитывать нормативы работы горничных;</w:t>
            </w:r>
          </w:p>
          <w:p w:rsidR="00A735EE" w:rsidRDefault="00A735EE" w:rsidP="00E204D1">
            <w:pPr>
              <w:jc w:val="left"/>
            </w:pPr>
            <w:r w:rsidRPr="009F7C76">
              <w:rPr>
                <w:lang w:eastAsia="en-US"/>
              </w:rPr>
              <w:t>-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      </w:r>
          </w:p>
        </w:tc>
        <w:tc>
          <w:tcPr>
            <w:tcW w:w="577" w:type="pct"/>
            <w:vMerge/>
            <w:vAlign w:val="center"/>
          </w:tcPr>
          <w:p w:rsidR="00A735EE" w:rsidRDefault="00A735EE" w:rsidP="003F76D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204D1" w:rsidRPr="009F7C76" w:rsidTr="002E6582">
        <w:trPr>
          <w:trHeight w:val="355"/>
        </w:trPr>
        <w:tc>
          <w:tcPr>
            <w:tcW w:w="937" w:type="pct"/>
            <w:vMerge/>
          </w:tcPr>
          <w:p w:rsidR="00E204D1" w:rsidRPr="009F7C76" w:rsidRDefault="00E204D1" w:rsidP="00455C10">
            <w:pPr>
              <w:jc w:val="left"/>
              <w:rPr>
                <w:szCs w:val="24"/>
              </w:rPr>
            </w:pPr>
          </w:p>
        </w:tc>
        <w:tc>
          <w:tcPr>
            <w:tcW w:w="3486" w:type="pct"/>
          </w:tcPr>
          <w:p w:rsidR="00E204D1" w:rsidRPr="00E204D1" w:rsidRDefault="00A735EE" w:rsidP="00E204D1">
            <w:pPr>
              <w:rPr>
                <w:b/>
                <w:lang w:eastAsia="en-US"/>
              </w:rPr>
            </w:pPr>
            <w:r w:rsidRPr="00034AB8">
              <w:rPr>
                <w:b/>
                <w:bCs/>
                <w:szCs w:val="24"/>
              </w:rPr>
              <w:t>Самостоятельная работа обучающихся.</w:t>
            </w:r>
          </w:p>
        </w:tc>
        <w:tc>
          <w:tcPr>
            <w:tcW w:w="577" w:type="pct"/>
            <w:vAlign w:val="center"/>
          </w:tcPr>
          <w:p w:rsidR="00E204D1" w:rsidRDefault="004B3396" w:rsidP="003F76D8">
            <w:pPr>
              <w:jc w:val="center"/>
              <w:rPr>
                <w:b/>
                <w:bCs/>
                <w:szCs w:val="24"/>
              </w:rPr>
            </w:pPr>
            <w:r w:rsidRPr="00034AB8">
              <w:rPr>
                <w:bCs/>
                <w:szCs w:val="24"/>
              </w:rPr>
              <w:t>не предусмотрено</w:t>
            </w:r>
          </w:p>
        </w:tc>
      </w:tr>
      <w:tr w:rsidR="00A735EE" w:rsidRPr="009F7C76" w:rsidTr="002E6582">
        <w:tc>
          <w:tcPr>
            <w:tcW w:w="937" w:type="pct"/>
            <w:vMerge w:val="restart"/>
          </w:tcPr>
          <w:p w:rsidR="00A735EE" w:rsidRPr="009F7C76" w:rsidRDefault="00A735EE" w:rsidP="00455C10">
            <w:pPr>
              <w:jc w:val="left"/>
              <w:rPr>
                <w:szCs w:val="24"/>
              </w:rPr>
            </w:pPr>
            <w:r w:rsidRPr="009F7C76">
              <w:rPr>
                <w:szCs w:val="24"/>
              </w:rPr>
              <w:t>Тема 1.2. Планирование потребности в материальных ценностях.</w:t>
            </w:r>
          </w:p>
        </w:tc>
        <w:tc>
          <w:tcPr>
            <w:tcW w:w="3486" w:type="pct"/>
          </w:tcPr>
          <w:p w:rsidR="00A735EE" w:rsidRPr="009F7C76" w:rsidRDefault="00A735EE" w:rsidP="00455C10">
            <w:pPr>
              <w:rPr>
                <w:iCs/>
                <w:szCs w:val="24"/>
              </w:rPr>
            </w:pPr>
            <w:r w:rsidRPr="009F7C76">
              <w:rPr>
                <w:b/>
                <w:bCs/>
                <w:szCs w:val="24"/>
              </w:rPr>
              <w:t>Содержание</w:t>
            </w:r>
          </w:p>
        </w:tc>
        <w:tc>
          <w:tcPr>
            <w:tcW w:w="577" w:type="pct"/>
            <w:vAlign w:val="center"/>
          </w:tcPr>
          <w:p w:rsidR="00A735EE" w:rsidRPr="009F7C76" w:rsidRDefault="00A735EE" w:rsidP="00455C10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984"/>
        </w:trPr>
        <w:tc>
          <w:tcPr>
            <w:tcW w:w="937" w:type="pct"/>
            <w:vMerge/>
          </w:tcPr>
          <w:p w:rsidR="00A735EE" w:rsidRPr="009F7C76" w:rsidRDefault="00A735EE" w:rsidP="00455C10">
            <w:pPr>
              <w:jc w:val="left"/>
              <w:rPr>
                <w:szCs w:val="24"/>
              </w:rPr>
            </w:pPr>
          </w:p>
        </w:tc>
        <w:tc>
          <w:tcPr>
            <w:tcW w:w="3486" w:type="pct"/>
          </w:tcPr>
          <w:p w:rsidR="00A735EE" w:rsidRPr="009F7C76" w:rsidRDefault="00A735EE" w:rsidP="00BA023A">
            <w:pPr>
              <w:rPr>
                <w:iCs/>
                <w:szCs w:val="24"/>
              </w:rPr>
            </w:pPr>
            <w:r w:rsidRPr="009F7C76">
              <w:rPr>
                <w:iCs/>
                <w:szCs w:val="24"/>
              </w:rPr>
              <w:t>Задачи учета и оценки основных средств и материальных ценностей гостиницы. Состав и группировка основных средств. Оценка материалов. Документальное оформление поступления, внутреннего перемещения, выбытия в результате реализации, передачи и списания основных средств, отпуска материалов.</w:t>
            </w:r>
            <w:r>
              <w:rPr>
                <w:iCs/>
                <w:szCs w:val="24"/>
              </w:rPr>
              <w:t xml:space="preserve"> </w:t>
            </w:r>
            <w:r w:rsidRPr="009F7C76">
              <w:rPr>
                <w:iCs/>
                <w:szCs w:val="24"/>
              </w:rPr>
              <w:t xml:space="preserve"> Понятие, порядок расчета и учет износа основных средств. Учет ремонта основных средств. Понятие и порядок расч</w:t>
            </w:r>
            <w:r>
              <w:rPr>
                <w:iCs/>
                <w:szCs w:val="24"/>
              </w:rPr>
              <w:t>ета амортизационных отчислений. Сущность инвентаризации. П</w:t>
            </w:r>
            <w:r w:rsidRPr="009F7C76">
              <w:rPr>
                <w:iCs/>
                <w:szCs w:val="24"/>
              </w:rPr>
              <w:t>орядок проведения</w:t>
            </w:r>
            <w:r>
              <w:rPr>
                <w:iCs/>
                <w:szCs w:val="24"/>
              </w:rPr>
              <w:t xml:space="preserve"> инвентаризации. Д</w:t>
            </w:r>
            <w:r w:rsidRPr="009F7C76">
              <w:rPr>
                <w:iCs/>
                <w:szCs w:val="24"/>
              </w:rPr>
              <w:t>окументальное оформление</w:t>
            </w:r>
            <w:r>
              <w:rPr>
                <w:iCs/>
                <w:szCs w:val="24"/>
              </w:rPr>
              <w:t xml:space="preserve"> инвентаризации</w:t>
            </w:r>
            <w:r w:rsidRPr="009F7C76">
              <w:rPr>
                <w:iCs/>
                <w:szCs w:val="24"/>
              </w:rPr>
              <w:t xml:space="preserve">. </w:t>
            </w:r>
          </w:p>
        </w:tc>
        <w:tc>
          <w:tcPr>
            <w:tcW w:w="577" w:type="pct"/>
            <w:vMerge w:val="restart"/>
            <w:vAlign w:val="center"/>
          </w:tcPr>
          <w:p w:rsidR="00A735EE" w:rsidRPr="009F7C76" w:rsidRDefault="00A735EE" w:rsidP="00455C1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</w:p>
        </w:tc>
      </w:tr>
      <w:tr w:rsidR="00A735EE" w:rsidRPr="009F7C76" w:rsidTr="002E6582">
        <w:trPr>
          <w:trHeight w:val="428"/>
        </w:trPr>
        <w:tc>
          <w:tcPr>
            <w:tcW w:w="937" w:type="pct"/>
            <w:vMerge/>
          </w:tcPr>
          <w:p w:rsidR="00A735EE" w:rsidRPr="009F7C76" w:rsidRDefault="00A735EE" w:rsidP="00455C10">
            <w:pPr>
              <w:jc w:val="left"/>
              <w:rPr>
                <w:szCs w:val="24"/>
              </w:rPr>
            </w:pPr>
          </w:p>
        </w:tc>
        <w:tc>
          <w:tcPr>
            <w:tcW w:w="3486" w:type="pct"/>
          </w:tcPr>
          <w:p w:rsidR="00A735EE" w:rsidRDefault="00A735EE" w:rsidP="006C3EE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Знания:</w:t>
            </w:r>
          </w:p>
          <w:p w:rsidR="00A735EE" w:rsidRPr="009F7C76" w:rsidRDefault="00A735EE" w:rsidP="006C3EEC">
            <w:pPr>
              <w:rPr>
                <w:lang w:eastAsia="en-US"/>
              </w:rPr>
            </w:pPr>
            <w:r w:rsidRPr="009F7C76">
              <w:rPr>
                <w:b/>
                <w:lang w:eastAsia="en-US"/>
              </w:rPr>
              <w:t xml:space="preserve">- </w:t>
            </w:r>
            <w:r w:rsidRPr="009F7C76">
              <w:rPr>
                <w:lang w:eastAsia="en-US"/>
              </w:rPr>
              <w:t>структуру службы обслуживания и эксплуатации номерного фонда, ее цели, задачи, значение в общей структуре гостиницы;</w:t>
            </w:r>
          </w:p>
          <w:p w:rsidR="00A735EE" w:rsidRPr="009F7C76" w:rsidRDefault="00A735EE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принципы взаимодействия с другими службами отеля;</w:t>
            </w:r>
          </w:p>
          <w:p w:rsidR="00A735EE" w:rsidRPr="009F7C76" w:rsidRDefault="00A735EE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- сервисные стандарты </w:t>
            </w:r>
            <w:proofErr w:type="spellStart"/>
            <w:r w:rsidRPr="009F7C76">
              <w:rPr>
                <w:lang w:eastAsia="en-US"/>
              </w:rPr>
              <w:t>housekeeping</w:t>
            </w:r>
            <w:proofErr w:type="spellEnd"/>
            <w:r w:rsidRPr="009F7C76">
              <w:rPr>
                <w:lang w:eastAsia="en-US"/>
              </w:rPr>
              <w:t>;</w:t>
            </w:r>
          </w:p>
          <w:p w:rsidR="00A735EE" w:rsidRPr="009F7C76" w:rsidRDefault="00A735EE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санитарно-гигиенические мероприятия по обеспечению чистоты, порядка, комфорта пребывания гостей;</w:t>
            </w:r>
          </w:p>
          <w:p w:rsidR="00A735EE" w:rsidRPr="009F7C76" w:rsidRDefault="00A735EE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порядок материально-технического обеспечения гостиницы и контроля за соблюдением норм и стандартов оснащения номерного фонда;</w:t>
            </w:r>
          </w:p>
          <w:p w:rsidR="00A735EE" w:rsidRPr="009F7C76" w:rsidRDefault="00A735EE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</w:t>
            </w:r>
            <w:r w:rsidRPr="009F7C76">
              <w:rPr>
                <w:bCs/>
                <w:lang w:eastAsia="en-US"/>
              </w:rPr>
              <w:t>ринципы у</w:t>
            </w:r>
            <w:r w:rsidRPr="009F7C76">
              <w:rPr>
                <w:lang w:eastAsia="en-US"/>
              </w:rPr>
              <w:t>правления материально-производственными запасами;</w:t>
            </w:r>
          </w:p>
          <w:p w:rsidR="00A735EE" w:rsidRPr="009F7C76" w:rsidRDefault="00A735EE" w:rsidP="006C3EEC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F7C76">
              <w:rPr>
                <w:lang w:eastAsia="en-US"/>
              </w:rPr>
              <w:t>- методы оценки уровня предоставляемого гостям сервиса;</w:t>
            </w:r>
          </w:p>
          <w:p w:rsidR="00A735EE" w:rsidRPr="009F7C76" w:rsidRDefault="00A735EE" w:rsidP="006C3EEC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требования охраны труда, техники безопасности и правил противопожарной безопасности;</w:t>
            </w:r>
          </w:p>
          <w:p w:rsidR="00A735EE" w:rsidRPr="009F7C76" w:rsidRDefault="00A735EE" w:rsidP="006C3EEC">
            <w:pPr>
              <w:rPr>
                <w:iCs/>
                <w:szCs w:val="24"/>
              </w:rPr>
            </w:pPr>
            <w:r w:rsidRPr="009F7C76">
              <w:rPr>
                <w:lang w:eastAsia="en-US"/>
              </w:rPr>
              <w:t>- систему отчетности в службе обслуживания и эксплуатации номерного фонда</w:t>
            </w:r>
          </w:p>
        </w:tc>
        <w:tc>
          <w:tcPr>
            <w:tcW w:w="577" w:type="pct"/>
            <w:vMerge/>
            <w:vAlign w:val="center"/>
          </w:tcPr>
          <w:p w:rsidR="00A735EE" w:rsidRDefault="00A735EE" w:rsidP="00455C10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c>
          <w:tcPr>
            <w:tcW w:w="937" w:type="pct"/>
            <w:vMerge/>
          </w:tcPr>
          <w:p w:rsidR="00A735EE" w:rsidRPr="009F7C76" w:rsidRDefault="00A735EE" w:rsidP="00455C10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9F7C76" w:rsidRDefault="00A735EE" w:rsidP="00455C10">
            <w:pPr>
              <w:rPr>
                <w:b/>
                <w:bCs/>
                <w:szCs w:val="24"/>
              </w:rPr>
            </w:pPr>
            <w:r w:rsidRPr="00034AB8">
              <w:rPr>
                <w:b/>
                <w:bCs/>
                <w:szCs w:val="24"/>
              </w:rPr>
              <w:t>Практическая работа обучающихся.</w:t>
            </w:r>
          </w:p>
        </w:tc>
        <w:tc>
          <w:tcPr>
            <w:tcW w:w="577" w:type="pct"/>
            <w:vAlign w:val="center"/>
          </w:tcPr>
          <w:p w:rsidR="00A735EE" w:rsidRPr="009F7C76" w:rsidRDefault="00A735EE" w:rsidP="00455C10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552"/>
        </w:trPr>
        <w:tc>
          <w:tcPr>
            <w:tcW w:w="937" w:type="pct"/>
            <w:vMerge/>
          </w:tcPr>
          <w:p w:rsidR="00A735EE" w:rsidRPr="009F7C76" w:rsidRDefault="00A735EE" w:rsidP="00455C10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9F7C76" w:rsidRDefault="002236DE" w:rsidP="00455C10">
            <w:pPr>
              <w:rPr>
                <w:szCs w:val="24"/>
              </w:rPr>
            </w:pPr>
            <w:proofErr w:type="spellStart"/>
            <w:r>
              <w:t>Пр</w:t>
            </w:r>
            <w:proofErr w:type="spellEnd"/>
            <w:r>
              <w:t xml:space="preserve"> 7. </w:t>
            </w:r>
            <w:r w:rsidR="00A735EE">
              <w:t>Оформление акта на списание инвентаря</w:t>
            </w:r>
            <w:r w:rsidR="00A735EE">
              <w:rPr>
                <w:bCs/>
                <w:szCs w:val="24"/>
              </w:rPr>
              <w:t xml:space="preserve">. </w:t>
            </w:r>
            <w:proofErr w:type="spellStart"/>
            <w:r>
              <w:t>Пр</w:t>
            </w:r>
            <w:proofErr w:type="spellEnd"/>
            <w:r>
              <w:t xml:space="preserve"> 8. </w:t>
            </w:r>
            <w:r w:rsidR="00A735EE">
              <w:t>Заполнение инвентарной карточки номера</w:t>
            </w:r>
            <w:r w:rsidR="00A735EE">
              <w:rPr>
                <w:bCs/>
                <w:szCs w:val="24"/>
              </w:rPr>
              <w:t xml:space="preserve">. </w:t>
            </w:r>
            <w:r>
              <w:rPr>
                <w:bCs/>
                <w:szCs w:val="24"/>
              </w:rPr>
              <w:t>9.1</w:t>
            </w:r>
            <w:r w:rsidR="00A735EE" w:rsidRPr="009F7C76">
              <w:rPr>
                <w:bCs/>
                <w:szCs w:val="24"/>
              </w:rPr>
              <w:t xml:space="preserve">Планирование потребностей в персонале с учетом особенностей работы </w:t>
            </w:r>
            <w:r w:rsidR="00A735EE" w:rsidRPr="009F7C76">
              <w:rPr>
                <w:szCs w:val="24"/>
              </w:rPr>
              <w:t>службы обслуживания и эксплуатации номерного фонда</w:t>
            </w:r>
            <w:r w:rsidR="00090346">
              <w:rPr>
                <w:szCs w:val="24"/>
              </w:rPr>
              <w:t xml:space="preserve"> (</w:t>
            </w:r>
            <w:r w:rsidR="00090346">
              <w:rPr>
                <w:bCs/>
                <w:szCs w:val="24"/>
              </w:rPr>
              <w:t>расчет количества персонала</w:t>
            </w:r>
            <w:r w:rsidR="00090346">
              <w:rPr>
                <w:szCs w:val="24"/>
              </w:rPr>
              <w:t>)</w:t>
            </w:r>
            <w:r w:rsidR="00A735EE" w:rsidRPr="009F7C76">
              <w:rPr>
                <w:szCs w:val="24"/>
              </w:rPr>
              <w:t>.</w:t>
            </w:r>
            <w:r w:rsidR="00090346">
              <w:rPr>
                <w:szCs w:val="24"/>
              </w:rPr>
              <w:t xml:space="preserve"> </w:t>
            </w:r>
            <w:proofErr w:type="spellStart"/>
            <w:r w:rsidR="00090346">
              <w:t>Пр</w:t>
            </w:r>
            <w:proofErr w:type="spellEnd"/>
            <w:r w:rsidR="00090346">
              <w:t xml:space="preserve"> 9.2 </w:t>
            </w:r>
            <w:r w:rsidR="00090346">
              <w:rPr>
                <w:bCs/>
                <w:szCs w:val="24"/>
              </w:rPr>
              <w:t>Планирование потребностей в персонале с учетом особенностей работы службы обслуживания и эксплуатации номерного фонда (составление задания на смену).</w:t>
            </w:r>
          </w:p>
          <w:p w:rsidR="00A735EE" w:rsidRPr="009F7C76" w:rsidRDefault="00090346" w:rsidP="00455C10">
            <w:pPr>
              <w:rPr>
                <w:b/>
                <w:bCs/>
                <w:szCs w:val="24"/>
              </w:rPr>
            </w:pPr>
            <w:proofErr w:type="spellStart"/>
            <w:r>
              <w:t>Пр</w:t>
            </w:r>
            <w:proofErr w:type="spellEnd"/>
            <w:r w:rsidRPr="009F7C76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10. </w:t>
            </w:r>
            <w:r w:rsidR="00A735EE" w:rsidRPr="009F7C76">
              <w:rPr>
                <w:bCs/>
                <w:szCs w:val="24"/>
              </w:rPr>
              <w:t>Расчет потребности в постельном белье, полотенцах, моющих средствах и инвентаре.</w:t>
            </w:r>
          </w:p>
        </w:tc>
        <w:tc>
          <w:tcPr>
            <w:tcW w:w="577" w:type="pct"/>
            <w:vMerge w:val="restart"/>
            <w:vAlign w:val="center"/>
          </w:tcPr>
          <w:p w:rsidR="00A735EE" w:rsidRPr="009F7C76" w:rsidRDefault="00A735EE" w:rsidP="00455C1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</w:t>
            </w:r>
          </w:p>
        </w:tc>
      </w:tr>
      <w:tr w:rsidR="00A735EE" w:rsidRPr="009F7C76" w:rsidTr="002E6582">
        <w:trPr>
          <w:trHeight w:val="1104"/>
        </w:trPr>
        <w:tc>
          <w:tcPr>
            <w:tcW w:w="937" w:type="pct"/>
            <w:vMerge/>
          </w:tcPr>
          <w:p w:rsidR="00A735EE" w:rsidRPr="009F7C76" w:rsidRDefault="00A735EE" w:rsidP="00455C10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E204D1" w:rsidRDefault="00A735EE" w:rsidP="00E204D1">
            <w:pPr>
              <w:rPr>
                <w:b/>
                <w:lang w:eastAsia="en-US"/>
              </w:rPr>
            </w:pPr>
            <w:r w:rsidRPr="00E204D1">
              <w:rPr>
                <w:b/>
                <w:lang w:eastAsia="en-US"/>
              </w:rPr>
              <w:t>Умения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планировать работу службы обслуживания и эксплуатации номерного фонда;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рассчитывать нормативы работы горничных;</w:t>
            </w:r>
          </w:p>
          <w:p w:rsidR="00A735EE" w:rsidRDefault="00A735EE" w:rsidP="00E204D1">
            <w:r w:rsidRPr="009F7C76">
              <w:rPr>
                <w:lang w:eastAsia="en-US"/>
              </w:rPr>
              <w:t>-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      </w:r>
          </w:p>
        </w:tc>
        <w:tc>
          <w:tcPr>
            <w:tcW w:w="577" w:type="pct"/>
            <w:vMerge/>
            <w:vAlign w:val="center"/>
          </w:tcPr>
          <w:p w:rsidR="00A735EE" w:rsidRDefault="00A735EE" w:rsidP="00455C10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359"/>
        </w:trPr>
        <w:tc>
          <w:tcPr>
            <w:tcW w:w="937" w:type="pct"/>
            <w:vMerge/>
          </w:tcPr>
          <w:p w:rsidR="00A735EE" w:rsidRPr="009F7C76" w:rsidRDefault="00A735EE" w:rsidP="00455C10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E204D1" w:rsidRDefault="00A735EE" w:rsidP="00E204D1">
            <w:pPr>
              <w:rPr>
                <w:b/>
                <w:lang w:eastAsia="en-US"/>
              </w:rPr>
            </w:pPr>
            <w:r w:rsidRPr="00034AB8">
              <w:rPr>
                <w:b/>
                <w:bCs/>
                <w:szCs w:val="24"/>
              </w:rPr>
              <w:t>Самостоятельная работа обучающихся.</w:t>
            </w:r>
          </w:p>
        </w:tc>
        <w:tc>
          <w:tcPr>
            <w:tcW w:w="577" w:type="pct"/>
            <w:vAlign w:val="center"/>
          </w:tcPr>
          <w:p w:rsidR="00A735EE" w:rsidRDefault="004B3396" w:rsidP="00455C10">
            <w:pPr>
              <w:jc w:val="center"/>
              <w:rPr>
                <w:b/>
                <w:bCs/>
                <w:szCs w:val="24"/>
              </w:rPr>
            </w:pPr>
            <w:r w:rsidRPr="00034AB8">
              <w:rPr>
                <w:bCs/>
                <w:szCs w:val="24"/>
              </w:rPr>
              <w:t>не предусмотрено</w:t>
            </w:r>
          </w:p>
        </w:tc>
      </w:tr>
      <w:tr w:rsidR="002201C5" w:rsidRPr="009F7C76" w:rsidTr="002E6582">
        <w:tc>
          <w:tcPr>
            <w:tcW w:w="4423" w:type="pct"/>
            <w:gridSpan w:val="2"/>
          </w:tcPr>
          <w:p w:rsidR="002201C5" w:rsidRPr="002E6582" w:rsidRDefault="002201C5" w:rsidP="00455C10">
            <w:pPr>
              <w:jc w:val="left"/>
              <w:rPr>
                <w:b/>
                <w:bCs/>
                <w:szCs w:val="24"/>
                <w:highlight w:val="yellow"/>
              </w:rPr>
            </w:pPr>
            <w:r w:rsidRPr="002E6582">
              <w:rPr>
                <w:b/>
                <w:bCs/>
                <w:szCs w:val="24"/>
                <w:highlight w:val="yellow"/>
              </w:rPr>
              <w:t xml:space="preserve">МДК 03.02 </w:t>
            </w:r>
            <w:r w:rsidRPr="002E6582">
              <w:rPr>
                <w:b/>
                <w:szCs w:val="24"/>
                <w:highlight w:val="yellow"/>
              </w:rPr>
              <w:t>Иностранный язык в службе обслуживания и эксплуатации номерного фонда.</w:t>
            </w:r>
          </w:p>
        </w:tc>
        <w:tc>
          <w:tcPr>
            <w:tcW w:w="577" w:type="pct"/>
            <w:vAlign w:val="center"/>
          </w:tcPr>
          <w:p w:rsidR="002201C5" w:rsidRPr="002E6582" w:rsidRDefault="002201C5" w:rsidP="00455C10">
            <w:pPr>
              <w:jc w:val="center"/>
              <w:rPr>
                <w:b/>
                <w:bCs/>
                <w:szCs w:val="24"/>
                <w:highlight w:val="yellow"/>
              </w:rPr>
            </w:pPr>
          </w:p>
        </w:tc>
      </w:tr>
      <w:tr w:rsidR="002201C5" w:rsidRPr="009F7C76" w:rsidTr="002E6582">
        <w:tc>
          <w:tcPr>
            <w:tcW w:w="937" w:type="pct"/>
            <w:vMerge w:val="restart"/>
          </w:tcPr>
          <w:p w:rsidR="002201C5" w:rsidRPr="009F7C76" w:rsidRDefault="002201C5" w:rsidP="00455C10">
            <w:pPr>
              <w:jc w:val="left"/>
              <w:rPr>
                <w:szCs w:val="24"/>
              </w:rPr>
            </w:pPr>
            <w:r w:rsidRPr="009F7C76">
              <w:rPr>
                <w:szCs w:val="24"/>
              </w:rPr>
              <w:t xml:space="preserve">Тема 1.3. Организация деятельности сотрудников службы </w:t>
            </w:r>
            <w:r w:rsidRPr="009F7C76">
              <w:rPr>
                <w:szCs w:val="24"/>
              </w:rPr>
              <w:lastRenderedPageBreak/>
              <w:t>обслуживания и эксплуатации номерного фонда на английском языке.</w:t>
            </w:r>
          </w:p>
        </w:tc>
        <w:tc>
          <w:tcPr>
            <w:tcW w:w="3486" w:type="pct"/>
          </w:tcPr>
          <w:p w:rsidR="002201C5" w:rsidRPr="002E6582" w:rsidRDefault="002201C5" w:rsidP="00455C10">
            <w:pPr>
              <w:jc w:val="left"/>
              <w:rPr>
                <w:b/>
                <w:bCs/>
                <w:szCs w:val="24"/>
                <w:highlight w:val="yellow"/>
              </w:rPr>
            </w:pPr>
            <w:r w:rsidRPr="002E6582">
              <w:rPr>
                <w:b/>
                <w:bCs/>
                <w:szCs w:val="24"/>
                <w:highlight w:val="yellow"/>
              </w:rPr>
              <w:lastRenderedPageBreak/>
              <w:t>Тематика практических занятий и лабораторных работ</w:t>
            </w:r>
          </w:p>
        </w:tc>
        <w:tc>
          <w:tcPr>
            <w:tcW w:w="577" w:type="pct"/>
            <w:vAlign w:val="center"/>
          </w:tcPr>
          <w:p w:rsidR="002201C5" w:rsidRPr="002E6582" w:rsidRDefault="002201C5" w:rsidP="00455C10">
            <w:pPr>
              <w:jc w:val="center"/>
              <w:rPr>
                <w:b/>
                <w:bCs/>
                <w:szCs w:val="24"/>
                <w:highlight w:val="yellow"/>
              </w:rPr>
            </w:pPr>
          </w:p>
        </w:tc>
      </w:tr>
      <w:tr w:rsidR="002201C5" w:rsidRPr="009F7C76" w:rsidTr="002E6582">
        <w:tc>
          <w:tcPr>
            <w:tcW w:w="937" w:type="pct"/>
            <w:vMerge/>
          </w:tcPr>
          <w:p w:rsidR="002201C5" w:rsidRPr="009F7C76" w:rsidRDefault="002201C5" w:rsidP="00455C10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2201C5" w:rsidRPr="002E6582" w:rsidRDefault="002201C5" w:rsidP="00455C10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t>Введение лексики, закрепление в упражнениях</w:t>
            </w:r>
          </w:p>
          <w:p w:rsidR="002201C5" w:rsidRPr="002E6582" w:rsidRDefault="002201C5" w:rsidP="00455C10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t>Чтение и перевод текста “</w:t>
            </w:r>
            <w:r w:rsidRPr="002E6582">
              <w:rPr>
                <w:bCs/>
                <w:szCs w:val="24"/>
                <w:highlight w:val="yellow"/>
                <w:lang w:val="en-US"/>
              </w:rPr>
              <w:t>Housekeeping</w:t>
            </w:r>
            <w:r w:rsidRPr="002E6582">
              <w:rPr>
                <w:bCs/>
                <w:szCs w:val="24"/>
                <w:highlight w:val="yellow"/>
              </w:rPr>
              <w:t xml:space="preserve">”. Вопросы и ответы по содержанию текста. </w:t>
            </w:r>
          </w:p>
          <w:p w:rsidR="002201C5" w:rsidRPr="002E6582" w:rsidRDefault="002201C5" w:rsidP="00455C10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lastRenderedPageBreak/>
              <w:t>Развитие навыков устной речи. Выполнение упражнений с использованием лексики. Составление диалогов.</w:t>
            </w:r>
          </w:p>
          <w:p w:rsidR="002201C5" w:rsidRPr="002E6582" w:rsidRDefault="002201C5" w:rsidP="00455C10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t xml:space="preserve">Встреча, обслуживание гостей и прощание. Введение и закрепление лексики. </w:t>
            </w:r>
          </w:p>
          <w:p w:rsidR="002201C5" w:rsidRPr="002E6582" w:rsidRDefault="002201C5" w:rsidP="00455C10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t xml:space="preserve">Практика устной речи. Диалоги между сотрудниками о случившихся событиях во время смены. </w:t>
            </w:r>
          </w:p>
        </w:tc>
        <w:tc>
          <w:tcPr>
            <w:tcW w:w="577" w:type="pct"/>
            <w:vAlign w:val="center"/>
          </w:tcPr>
          <w:p w:rsidR="002201C5" w:rsidRPr="002E6582" w:rsidRDefault="002201C5" w:rsidP="00455C10">
            <w:pPr>
              <w:jc w:val="center"/>
              <w:rPr>
                <w:b/>
                <w:bCs/>
                <w:szCs w:val="24"/>
                <w:highlight w:val="yellow"/>
                <w:lang w:val="en-US"/>
              </w:rPr>
            </w:pPr>
            <w:r w:rsidRPr="002E6582">
              <w:rPr>
                <w:b/>
                <w:bCs/>
                <w:szCs w:val="24"/>
                <w:highlight w:val="yellow"/>
                <w:lang w:val="en-US"/>
              </w:rPr>
              <w:lastRenderedPageBreak/>
              <w:t>20</w:t>
            </w:r>
          </w:p>
        </w:tc>
      </w:tr>
      <w:tr w:rsidR="002201C5" w:rsidRPr="009F7C76" w:rsidTr="002E6582">
        <w:tc>
          <w:tcPr>
            <w:tcW w:w="4423" w:type="pct"/>
            <w:gridSpan w:val="2"/>
          </w:tcPr>
          <w:p w:rsidR="002201C5" w:rsidRPr="002E6582" w:rsidRDefault="002201C5" w:rsidP="00455C10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lastRenderedPageBreak/>
              <w:t xml:space="preserve">Внеаудиторная (самостоятельная) работа </w:t>
            </w:r>
          </w:p>
          <w:p w:rsidR="002201C5" w:rsidRPr="002E6582" w:rsidRDefault="002201C5" w:rsidP="00455C10">
            <w:pPr>
              <w:jc w:val="left"/>
              <w:rPr>
                <w:bCs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t>1.</w:t>
            </w:r>
            <w:r w:rsidRPr="002E6582">
              <w:rPr>
                <w:bCs/>
                <w:highlight w:val="yellow"/>
              </w:rPr>
              <w:t xml:space="preserve"> Составить схему структуры управления службой эксплуатации номерного фонда. </w:t>
            </w:r>
          </w:p>
          <w:p w:rsidR="002201C5" w:rsidRPr="002E6582" w:rsidRDefault="002201C5" w:rsidP="00455C10">
            <w:pPr>
              <w:jc w:val="left"/>
              <w:rPr>
                <w:bCs/>
                <w:highlight w:val="yellow"/>
              </w:rPr>
            </w:pPr>
            <w:r w:rsidRPr="002E6582">
              <w:rPr>
                <w:bCs/>
                <w:highlight w:val="yellow"/>
              </w:rPr>
              <w:t xml:space="preserve">2. Поиск на сайтах гостиниц материалов о консьержах, посыльных. </w:t>
            </w:r>
          </w:p>
          <w:p w:rsidR="002201C5" w:rsidRPr="002E6582" w:rsidRDefault="002201C5" w:rsidP="00455C10">
            <w:pPr>
              <w:jc w:val="left"/>
              <w:rPr>
                <w:bCs/>
                <w:highlight w:val="yellow"/>
              </w:rPr>
            </w:pPr>
            <w:r w:rsidRPr="002E6582">
              <w:rPr>
                <w:bCs/>
                <w:highlight w:val="yellow"/>
              </w:rPr>
              <w:t xml:space="preserve">3. Поиск на сайтах гостиниц материалов о категориях VIP-гостей. </w:t>
            </w:r>
          </w:p>
          <w:p w:rsidR="002201C5" w:rsidRPr="002E6582" w:rsidRDefault="002201C5" w:rsidP="00455C10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highlight w:val="yellow"/>
              </w:rPr>
              <w:t xml:space="preserve">4. </w:t>
            </w:r>
            <w:r w:rsidRPr="002E6582">
              <w:rPr>
                <w:bCs/>
                <w:szCs w:val="24"/>
                <w:highlight w:val="yellow"/>
              </w:rPr>
              <w:t>Подготовить сообщение об уборочных материалах, технике и инвентарю по заданию преподавателя.</w:t>
            </w:r>
          </w:p>
          <w:p w:rsidR="002201C5" w:rsidRPr="002E6582" w:rsidRDefault="002201C5" w:rsidP="00455C10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t xml:space="preserve">5. Составить таблицу по основным средствам гостиницы. </w:t>
            </w:r>
          </w:p>
          <w:p w:rsidR="002201C5" w:rsidRPr="002E6582" w:rsidRDefault="002201C5" w:rsidP="00455C10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t>6. Изучить документацию, необходимую при проведении инвентаризации.</w:t>
            </w:r>
          </w:p>
        </w:tc>
        <w:tc>
          <w:tcPr>
            <w:tcW w:w="577" w:type="pct"/>
            <w:vAlign w:val="center"/>
          </w:tcPr>
          <w:p w:rsidR="002201C5" w:rsidRPr="002E6582" w:rsidRDefault="002201C5" w:rsidP="00455C10">
            <w:pPr>
              <w:jc w:val="center"/>
              <w:rPr>
                <w:b/>
                <w:bCs/>
                <w:szCs w:val="24"/>
                <w:highlight w:val="yellow"/>
              </w:rPr>
            </w:pPr>
          </w:p>
        </w:tc>
      </w:tr>
      <w:tr w:rsidR="002201C5" w:rsidRPr="009F7C76" w:rsidTr="002E6582">
        <w:tc>
          <w:tcPr>
            <w:tcW w:w="4423" w:type="pct"/>
            <w:gridSpan w:val="2"/>
          </w:tcPr>
          <w:p w:rsidR="002201C5" w:rsidRPr="009F7C76" w:rsidRDefault="002201C5" w:rsidP="00455C10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Раздел 2. Организация и контроль текущей деятельности сотрудников службы обслуживания и эксплуатации номерного фонда в соответствии с текущими планами и стандартами гостиницы для поддержания требуемого уровня качества обслуживания гостей.</w:t>
            </w:r>
          </w:p>
        </w:tc>
        <w:tc>
          <w:tcPr>
            <w:tcW w:w="577" w:type="pct"/>
            <w:vAlign w:val="center"/>
          </w:tcPr>
          <w:p w:rsidR="002201C5" w:rsidRPr="009F7C76" w:rsidRDefault="002201C5" w:rsidP="00455C10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201C5" w:rsidRPr="009F7C76" w:rsidTr="002E6582">
        <w:tc>
          <w:tcPr>
            <w:tcW w:w="4423" w:type="pct"/>
            <w:gridSpan w:val="2"/>
          </w:tcPr>
          <w:p w:rsidR="002201C5" w:rsidRPr="009F7C76" w:rsidRDefault="002201C5" w:rsidP="00455C10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b/>
                <w:szCs w:val="24"/>
              </w:rPr>
              <w:t>МДК 03.01. Организация и контроль деятельности сотрудников службы обслуживания и эксплуатации номерного фонда.</w:t>
            </w:r>
          </w:p>
        </w:tc>
        <w:tc>
          <w:tcPr>
            <w:tcW w:w="577" w:type="pct"/>
            <w:vAlign w:val="center"/>
          </w:tcPr>
          <w:p w:rsidR="002201C5" w:rsidRPr="009F7C76" w:rsidRDefault="002201C5" w:rsidP="00455C10">
            <w:pPr>
              <w:jc w:val="center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60</w:t>
            </w:r>
          </w:p>
        </w:tc>
      </w:tr>
      <w:tr w:rsidR="00A735EE" w:rsidRPr="009F7C76" w:rsidTr="002E6582">
        <w:tc>
          <w:tcPr>
            <w:tcW w:w="937" w:type="pct"/>
            <w:vMerge w:val="restart"/>
          </w:tcPr>
          <w:p w:rsidR="00A735EE" w:rsidRPr="009F7C76" w:rsidRDefault="00A735EE" w:rsidP="00455C10">
            <w:pPr>
              <w:jc w:val="left"/>
              <w:rPr>
                <w:szCs w:val="24"/>
              </w:rPr>
            </w:pPr>
            <w:r w:rsidRPr="009F7C76">
              <w:rPr>
                <w:szCs w:val="24"/>
              </w:rPr>
              <w:t>Тема 2.1. Организация поэтажного обслуживания номерного фонда гостиницы.</w:t>
            </w:r>
          </w:p>
        </w:tc>
        <w:tc>
          <w:tcPr>
            <w:tcW w:w="3486" w:type="pct"/>
          </w:tcPr>
          <w:p w:rsidR="00A735EE" w:rsidRPr="009F7C76" w:rsidRDefault="00A735EE" w:rsidP="00455C10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Содержание</w:t>
            </w:r>
          </w:p>
        </w:tc>
        <w:tc>
          <w:tcPr>
            <w:tcW w:w="577" w:type="pct"/>
            <w:vAlign w:val="center"/>
          </w:tcPr>
          <w:p w:rsidR="00A735EE" w:rsidRPr="009F7C76" w:rsidRDefault="00A735EE" w:rsidP="00455C10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984"/>
        </w:trPr>
        <w:tc>
          <w:tcPr>
            <w:tcW w:w="937" w:type="pct"/>
            <w:vMerge/>
          </w:tcPr>
          <w:p w:rsidR="00A735EE" w:rsidRPr="009F7C76" w:rsidRDefault="00A735EE" w:rsidP="00455C10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9F7C76" w:rsidRDefault="00A735EE" w:rsidP="004C5F0E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szCs w:val="24"/>
              </w:rPr>
              <w:t>Уборка номеров: последовательность, этапы, контроль качества. Уборка общественных и служебных зон гостиницы.</w:t>
            </w:r>
            <w:r w:rsidRPr="009F7C76">
              <w:rPr>
                <w:bCs/>
                <w:szCs w:val="24"/>
              </w:rPr>
              <w:t xml:space="preserve"> </w:t>
            </w:r>
            <w:r w:rsidR="004C5F0E" w:rsidRPr="009343BF">
              <w:rPr>
                <w:i/>
                <w:szCs w:val="24"/>
              </w:rPr>
              <w:t xml:space="preserve">Уборочные материалы, техника, инвентарь. </w:t>
            </w:r>
            <w:r w:rsidRPr="009F7C76">
              <w:rPr>
                <w:bCs/>
                <w:szCs w:val="24"/>
              </w:rPr>
              <w:t xml:space="preserve">Обслуживание </w:t>
            </w:r>
            <w:r w:rsidRPr="009F7C76">
              <w:rPr>
                <w:bCs/>
                <w:szCs w:val="24"/>
                <w:lang w:val="en-US"/>
              </w:rPr>
              <w:t>VIP</w:t>
            </w:r>
            <w:r w:rsidRPr="009F7C76">
              <w:rPr>
                <w:bCs/>
                <w:szCs w:val="24"/>
              </w:rPr>
              <w:t xml:space="preserve">-гостей. </w:t>
            </w:r>
            <w:r w:rsidR="00A42D17" w:rsidRPr="009F7C76">
              <w:rPr>
                <w:szCs w:val="24"/>
              </w:rPr>
              <w:t>Учет и возврат забытых вещей</w:t>
            </w:r>
            <w:r w:rsidR="00A42D17">
              <w:rPr>
                <w:i/>
                <w:szCs w:val="24"/>
              </w:rPr>
              <w:t xml:space="preserve">. </w:t>
            </w:r>
            <w:r w:rsidRPr="009343BF">
              <w:rPr>
                <w:i/>
                <w:szCs w:val="24"/>
              </w:rPr>
              <w:t xml:space="preserve">Хранение ценных вещей </w:t>
            </w:r>
            <w:proofErr w:type="gramStart"/>
            <w:r w:rsidRPr="009343BF">
              <w:rPr>
                <w:i/>
                <w:szCs w:val="24"/>
              </w:rPr>
              <w:t>проживающих.</w:t>
            </w:r>
            <w:r w:rsidRPr="009F7C76">
              <w:rPr>
                <w:szCs w:val="24"/>
              </w:rPr>
              <w:t>.</w:t>
            </w:r>
            <w:proofErr w:type="gramEnd"/>
            <w:r>
              <w:rPr>
                <w:b/>
                <w:bCs/>
                <w:szCs w:val="24"/>
              </w:rPr>
              <w:t xml:space="preserve"> </w:t>
            </w:r>
            <w:r w:rsidRPr="009F7C76">
              <w:rPr>
                <w:szCs w:val="24"/>
              </w:rPr>
              <w:t xml:space="preserve">Организация работы камеры хранения, сейфов в номерах и на стойке регистрации. </w:t>
            </w:r>
          </w:p>
        </w:tc>
        <w:tc>
          <w:tcPr>
            <w:tcW w:w="577" w:type="pct"/>
            <w:vMerge w:val="restart"/>
            <w:vAlign w:val="center"/>
          </w:tcPr>
          <w:p w:rsidR="00A735EE" w:rsidRDefault="00A735EE" w:rsidP="00455C1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16</w:t>
            </w:r>
          </w:p>
          <w:p w:rsidR="009343BF" w:rsidRPr="009343BF" w:rsidRDefault="009343BF" w:rsidP="00455C10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(12+</w:t>
            </w:r>
            <w:r w:rsidRPr="009343BF">
              <w:rPr>
                <w:bCs/>
                <w:i/>
                <w:szCs w:val="24"/>
              </w:rPr>
              <w:t>4</w:t>
            </w:r>
            <w:r>
              <w:rPr>
                <w:bCs/>
                <w:szCs w:val="24"/>
              </w:rPr>
              <w:t>)</w:t>
            </w:r>
          </w:p>
        </w:tc>
      </w:tr>
      <w:tr w:rsidR="00A735EE" w:rsidRPr="009F7C76" w:rsidTr="002E6582">
        <w:trPr>
          <w:trHeight w:val="984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Default="00A735EE" w:rsidP="00E204D1">
            <w:pPr>
              <w:rPr>
                <w:b/>
                <w:szCs w:val="24"/>
              </w:rPr>
            </w:pPr>
            <w:r w:rsidRPr="006C3EEC">
              <w:rPr>
                <w:b/>
                <w:szCs w:val="24"/>
              </w:rPr>
              <w:t>Знания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b/>
                <w:lang w:eastAsia="en-US"/>
              </w:rPr>
              <w:t xml:space="preserve">- </w:t>
            </w:r>
            <w:r w:rsidRPr="009F7C76">
              <w:rPr>
                <w:lang w:eastAsia="en-US"/>
              </w:rPr>
              <w:t>структуру службы обслуживания и эксплуатации номерного фонда, ее цели, задачи, значение в общей структуре гостиницы;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принципы взаимодействия с другими службами отеля;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- сервисные стандарты </w:t>
            </w:r>
            <w:proofErr w:type="spellStart"/>
            <w:r w:rsidRPr="009F7C76">
              <w:rPr>
                <w:lang w:eastAsia="en-US"/>
              </w:rPr>
              <w:t>housekeeping</w:t>
            </w:r>
            <w:proofErr w:type="spellEnd"/>
            <w:r w:rsidRPr="009F7C76">
              <w:rPr>
                <w:lang w:eastAsia="en-US"/>
              </w:rPr>
              <w:t>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санитарно-гигиенические мероприятия по обеспечению чистоты, порядка, комфорта пребывания гостей;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порядок материально-технического обеспечения гостиницы и контроля за соблюдением норм и стандартов оснащения номерного фонда;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</w:t>
            </w:r>
            <w:r w:rsidRPr="009F7C76">
              <w:rPr>
                <w:bCs/>
                <w:lang w:eastAsia="en-US"/>
              </w:rPr>
              <w:t>ринципы у</w:t>
            </w:r>
            <w:r w:rsidRPr="009F7C76">
              <w:rPr>
                <w:lang w:eastAsia="en-US"/>
              </w:rPr>
              <w:t>правления материально-производственными запасами;</w:t>
            </w:r>
          </w:p>
          <w:p w:rsidR="00A735EE" w:rsidRPr="009F7C76" w:rsidRDefault="00A735EE" w:rsidP="00E204D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F7C76">
              <w:rPr>
                <w:lang w:eastAsia="en-US"/>
              </w:rPr>
              <w:t>- методы оценки уровня предоставляемого гостям сервиса;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требования охраны труда, техники безопасности и правил противопожарной безопасности;</w:t>
            </w:r>
          </w:p>
          <w:p w:rsidR="00A735EE" w:rsidRPr="006C3EEC" w:rsidRDefault="00A735EE" w:rsidP="00E204D1">
            <w:pPr>
              <w:rPr>
                <w:b/>
                <w:szCs w:val="24"/>
              </w:rPr>
            </w:pPr>
            <w:r w:rsidRPr="009F7C76">
              <w:rPr>
                <w:lang w:eastAsia="en-US"/>
              </w:rPr>
              <w:t>- систему отчетности в службе обслуживания и эксплуатации номерного фонда</w:t>
            </w:r>
          </w:p>
        </w:tc>
        <w:tc>
          <w:tcPr>
            <w:tcW w:w="577" w:type="pct"/>
            <w:vMerge/>
            <w:vAlign w:val="center"/>
          </w:tcPr>
          <w:p w:rsidR="00A735EE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9F7C76" w:rsidRDefault="00A735EE" w:rsidP="00E204D1">
            <w:pPr>
              <w:jc w:val="left"/>
              <w:rPr>
                <w:b/>
                <w:bCs/>
                <w:szCs w:val="24"/>
              </w:rPr>
            </w:pPr>
            <w:r w:rsidRPr="00034AB8">
              <w:rPr>
                <w:b/>
                <w:bCs/>
                <w:szCs w:val="24"/>
              </w:rPr>
              <w:t>Практическая работа обучающихся.</w:t>
            </w:r>
          </w:p>
        </w:tc>
        <w:tc>
          <w:tcPr>
            <w:tcW w:w="577" w:type="pct"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414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Default="00090346" w:rsidP="00E204D1">
            <w:pPr>
              <w:jc w:val="left"/>
              <w:rPr>
                <w:bCs/>
                <w:szCs w:val="24"/>
              </w:rPr>
            </w:pPr>
            <w:proofErr w:type="spellStart"/>
            <w:r>
              <w:t>Пр</w:t>
            </w:r>
            <w:proofErr w:type="spellEnd"/>
            <w:r>
              <w:t xml:space="preserve"> 11.1</w:t>
            </w:r>
            <w:r w:rsidRPr="009F7C76">
              <w:rPr>
                <w:bCs/>
                <w:szCs w:val="24"/>
              </w:rPr>
              <w:t xml:space="preserve"> </w:t>
            </w:r>
            <w:r w:rsidR="00A735EE" w:rsidRPr="009F7C76">
              <w:rPr>
                <w:bCs/>
                <w:szCs w:val="24"/>
              </w:rPr>
              <w:t>Оформление технологических до</w:t>
            </w:r>
            <w:r>
              <w:rPr>
                <w:bCs/>
                <w:szCs w:val="24"/>
              </w:rPr>
              <w:t>кументов службы номерного фонда (статусы)</w:t>
            </w:r>
          </w:p>
          <w:p w:rsidR="00090346" w:rsidRPr="009F7C76" w:rsidRDefault="00090346" w:rsidP="00E204D1">
            <w:pPr>
              <w:jc w:val="left"/>
              <w:rPr>
                <w:bCs/>
                <w:szCs w:val="24"/>
              </w:rPr>
            </w:pPr>
            <w:proofErr w:type="spellStart"/>
            <w:r>
              <w:t>Пр</w:t>
            </w:r>
            <w:proofErr w:type="spellEnd"/>
            <w:r>
              <w:t xml:space="preserve"> 11.2</w:t>
            </w:r>
            <w:r w:rsidRPr="009F7C76">
              <w:rPr>
                <w:bCs/>
                <w:szCs w:val="24"/>
              </w:rPr>
              <w:t xml:space="preserve"> Оформление технологических до</w:t>
            </w:r>
            <w:r>
              <w:rPr>
                <w:bCs/>
                <w:szCs w:val="24"/>
              </w:rPr>
              <w:t>кументов службы номерного фонда (</w:t>
            </w:r>
            <w:r>
              <w:rPr>
                <w:bCs/>
                <w:szCs w:val="24"/>
                <w:lang w:val="en-US"/>
              </w:rPr>
              <w:t>Housekeeping</w:t>
            </w:r>
            <w:r w:rsidRPr="00090346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report</w:t>
            </w:r>
            <w:r>
              <w:rPr>
                <w:bCs/>
                <w:szCs w:val="24"/>
              </w:rPr>
              <w:t>)</w:t>
            </w:r>
          </w:p>
          <w:p w:rsidR="00A735EE" w:rsidRDefault="00090346" w:rsidP="00E204D1">
            <w:pPr>
              <w:jc w:val="left"/>
              <w:rPr>
                <w:bCs/>
                <w:szCs w:val="24"/>
              </w:rPr>
            </w:pPr>
            <w:proofErr w:type="spellStart"/>
            <w:r>
              <w:t>Пр</w:t>
            </w:r>
            <w:proofErr w:type="spellEnd"/>
            <w:r>
              <w:t xml:space="preserve"> 12.1</w:t>
            </w:r>
            <w:r w:rsidRPr="009F7C76">
              <w:rPr>
                <w:bCs/>
                <w:szCs w:val="24"/>
              </w:rPr>
              <w:t xml:space="preserve"> </w:t>
            </w:r>
            <w:r w:rsidR="00A735EE" w:rsidRPr="009F7C76">
              <w:rPr>
                <w:bCs/>
                <w:szCs w:val="24"/>
              </w:rPr>
              <w:t>Составление памятки по уборке помещений гостиницы</w:t>
            </w:r>
            <w:r>
              <w:rPr>
                <w:bCs/>
                <w:szCs w:val="24"/>
              </w:rPr>
              <w:t xml:space="preserve"> (текущая уборка)</w:t>
            </w:r>
            <w:r w:rsidR="00A735EE" w:rsidRPr="009F7C76">
              <w:rPr>
                <w:bCs/>
                <w:szCs w:val="24"/>
              </w:rPr>
              <w:t>.</w:t>
            </w:r>
          </w:p>
          <w:p w:rsidR="00090346" w:rsidRPr="009F7C76" w:rsidRDefault="00090346" w:rsidP="00E204D1">
            <w:pPr>
              <w:jc w:val="left"/>
              <w:rPr>
                <w:bCs/>
                <w:szCs w:val="24"/>
              </w:rPr>
            </w:pPr>
            <w:proofErr w:type="spellStart"/>
            <w:r>
              <w:t>Пр</w:t>
            </w:r>
            <w:proofErr w:type="spellEnd"/>
            <w:r>
              <w:t xml:space="preserve"> 12</w:t>
            </w:r>
            <w:r>
              <w:t>.2</w:t>
            </w:r>
            <w:r w:rsidRPr="009F7C76">
              <w:rPr>
                <w:bCs/>
                <w:szCs w:val="24"/>
              </w:rPr>
              <w:t xml:space="preserve"> Составление памятки по уборке помещений гостиницы</w:t>
            </w:r>
            <w:r>
              <w:rPr>
                <w:bCs/>
                <w:szCs w:val="24"/>
              </w:rPr>
              <w:t xml:space="preserve"> (</w:t>
            </w:r>
            <w:proofErr w:type="gramStart"/>
            <w:r>
              <w:rPr>
                <w:bCs/>
                <w:szCs w:val="24"/>
              </w:rPr>
              <w:t xml:space="preserve">генеральная </w:t>
            </w:r>
            <w:r>
              <w:rPr>
                <w:bCs/>
                <w:szCs w:val="24"/>
              </w:rPr>
              <w:t xml:space="preserve"> уборка</w:t>
            </w:r>
            <w:proofErr w:type="gramEnd"/>
            <w:r>
              <w:rPr>
                <w:bCs/>
                <w:szCs w:val="24"/>
              </w:rPr>
              <w:t>)</w:t>
            </w:r>
            <w:r>
              <w:rPr>
                <w:bCs/>
                <w:szCs w:val="24"/>
              </w:rPr>
              <w:t>.</w:t>
            </w:r>
          </w:p>
          <w:p w:rsidR="00A735EE" w:rsidRDefault="00090346" w:rsidP="00E204D1">
            <w:pPr>
              <w:jc w:val="left"/>
              <w:rPr>
                <w:bCs/>
                <w:szCs w:val="24"/>
              </w:rPr>
            </w:pPr>
            <w:proofErr w:type="spellStart"/>
            <w:r>
              <w:t>Пр</w:t>
            </w:r>
            <w:proofErr w:type="spellEnd"/>
            <w:r>
              <w:t xml:space="preserve"> 13.1</w:t>
            </w:r>
            <w:r w:rsidRPr="009F7C76">
              <w:rPr>
                <w:bCs/>
                <w:szCs w:val="24"/>
              </w:rPr>
              <w:t xml:space="preserve"> </w:t>
            </w:r>
            <w:r w:rsidR="00A735EE" w:rsidRPr="009F7C76">
              <w:rPr>
                <w:bCs/>
                <w:szCs w:val="24"/>
              </w:rPr>
              <w:t>Оформление забытых вещей</w:t>
            </w:r>
            <w:r>
              <w:rPr>
                <w:bCs/>
                <w:szCs w:val="24"/>
              </w:rPr>
              <w:t xml:space="preserve"> (приемка)</w:t>
            </w:r>
            <w:r w:rsidR="00A735EE" w:rsidRPr="009F7C76">
              <w:rPr>
                <w:bCs/>
                <w:szCs w:val="24"/>
              </w:rPr>
              <w:t>.</w:t>
            </w:r>
          </w:p>
          <w:p w:rsidR="00090346" w:rsidRPr="009F7C76" w:rsidRDefault="00090346" w:rsidP="00E204D1">
            <w:pPr>
              <w:jc w:val="left"/>
              <w:rPr>
                <w:b/>
                <w:bCs/>
                <w:szCs w:val="24"/>
              </w:rPr>
            </w:pPr>
            <w:proofErr w:type="spellStart"/>
            <w:r>
              <w:t>Пр</w:t>
            </w:r>
            <w:proofErr w:type="spellEnd"/>
            <w:r>
              <w:t xml:space="preserve"> 13.2</w:t>
            </w:r>
            <w:r w:rsidRPr="009F7C76">
              <w:rPr>
                <w:bCs/>
                <w:szCs w:val="24"/>
              </w:rPr>
              <w:t xml:space="preserve"> Оформление забытых вещей</w:t>
            </w:r>
            <w:r>
              <w:rPr>
                <w:bCs/>
                <w:szCs w:val="24"/>
              </w:rPr>
              <w:t xml:space="preserve"> (</w:t>
            </w:r>
            <w:r>
              <w:rPr>
                <w:bCs/>
                <w:szCs w:val="24"/>
              </w:rPr>
              <w:t>передача</w:t>
            </w:r>
            <w:r>
              <w:rPr>
                <w:bCs/>
                <w:szCs w:val="24"/>
              </w:rPr>
              <w:t>)</w:t>
            </w:r>
            <w:r w:rsidRPr="009F7C76">
              <w:rPr>
                <w:bCs/>
                <w:szCs w:val="24"/>
              </w:rPr>
              <w:t>.</w:t>
            </w:r>
          </w:p>
        </w:tc>
        <w:tc>
          <w:tcPr>
            <w:tcW w:w="577" w:type="pct"/>
            <w:vMerge w:val="restart"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</w:tr>
      <w:tr w:rsidR="00A735EE" w:rsidRPr="009F7C76" w:rsidTr="002E6582">
        <w:trPr>
          <w:trHeight w:val="1104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E204D1" w:rsidRDefault="00A735EE" w:rsidP="00E204D1">
            <w:pPr>
              <w:rPr>
                <w:b/>
                <w:lang w:eastAsia="en-US"/>
              </w:rPr>
            </w:pPr>
            <w:r w:rsidRPr="00E204D1">
              <w:rPr>
                <w:b/>
                <w:lang w:eastAsia="en-US"/>
              </w:rPr>
              <w:t>Умения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планировать работу службы обслуживания и эксплуатации номерного фонда;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рассчитывать нормативы работы горничных;</w:t>
            </w:r>
          </w:p>
          <w:p w:rsidR="00A735EE" w:rsidRPr="009F7C76" w:rsidRDefault="00A735EE" w:rsidP="00E204D1">
            <w:pPr>
              <w:jc w:val="left"/>
              <w:rPr>
                <w:bCs/>
                <w:szCs w:val="24"/>
              </w:rPr>
            </w:pPr>
            <w:r w:rsidRPr="009F7C76">
              <w:rPr>
                <w:lang w:eastAsia="en-US"/>
              </w:rPr>
              <w:t>-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      </w:r>
          </w:p>
        </w:tc>
        <w:tc>
          <w:tcPr>
            <w:tcW w:w="577" w:type="pct"/>
            <w:vMerge/>
            <w:vAlign w:val="center"/>
          </w:tcPr>
          <w:p w:rsidR="00A735EE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569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Default="00A735EE" w:rsidP="00E204D1">
            <w:pPr>
              <w:rPr>
                <w:b/>
                <w:bCs/>
                <w:szCs w:val="24"/>
              </w:rPr>
            </w:pPr>
            <w:r w:rsidRPr="00034AB8">
              <w:rPr>
                <w:b/>
                <w:bCs/>
                <w:szCs w:val="24"/>
              </w:rPr>
              <w:t>Самостоятельная работа обучающихся.</w:t>
            </w:r>
          </w:p>
          <w:p w:rsidR="004B3396" w:rsidRPr="002E6582" w:rsidRDefault="004B3396" w:rsidP="00E204D1">
            <w:pPr>
              <w:rPr>
                <w:i/>
                <w:lang w:eastAsia="en-US"/>
              </w:rPr>
            </w:pPr>
            <w:r w:rsidRPr="002E6582">
              <w:rPr>
                <w:bCs/>
                <w:i/>
                <w:szCs w:val="24"/>
              </w:rPr>
              <w:t xml:space="preserve">Письменная работа «Обслуживание </w:t>
            </w:r>
            <w:r w:rsidRPr="002E6582">
              <w:rPr>
                <w:bCs/>
                <w:i/>
                <w:szCs w:val="24"/>
                <w:lang w:val="en-US"/>
              </w:rPr>
              <w:t>VIP</w:t>
            </w:r>
            <w:r w:rsidRPr="002E6582">
              <w:rPr>
                <w:bCs/>
                <w:i/>
                <w:szCs w:val="24"/>
              </w:rPr>
              <w:t xml:space="preserve"> гостей»</w:t>
            </w:r>
          </w:p>
        </w:tc>
        <w:tc>
          <w:tcPr>
            <w:tcW w:w="577" w:type="pct"/>
            <w:vAlign w:val="center"/>
          </w:tcPr>
          <w:p w:rsidR="00A735EE" w:rsidRPr="002E6582" w:rsidRDefault="00A735EE" w:rsidP="00E204D1">
            <w:pPr>
              <w:jc w:val="center"/>
              <w:rPr>
                <w:b/>
                <w:bCs/>
                <w:i/>
                <w:szCs w:val="24"/>
              </w:rPr>
            </w:pPr>
            <w:r w:rsidRPr="002E6582">
              <w:rPr>
                <w:b/>
                <w:bCs/>
                <w:i/>
                <w:szCs w:val="24"/>
              </w:rPr>
              <w:t>2</w:t>
            </w:r>
          </w:p>
        </w:tc>
      </w:tr>
      <w:tr w:rsidR="00A735EE" w:rsidRPr="009F7C76" w:rsidTr="002E6582">
        <w:tc>
          <w:tcPr>
            <w:tcW w:w="937" w:type="pct"/>
            <w:vMerge w:val="restart"/>
          </w:tcPr>
          <w:p w:rsidR="00A735EE" w:rsidRPr="009F7C76" w:rsidRDefault="00A735EE" w:rsidP="00E204D1">
            <w:pPr>
              <w:jc w:val="left"/>
              <w:rPr>
                <w:szCs w:val="24"/>
              </w:rPr>
            </w:pPr>
            <w:r w:rsidRPr="009F7C76">
              <w:rPr>
                <w:bCs/>
                <w:szCs w:val="24"/>
              </w:rPr>
              <w:t>Тема 2.2. Организация работы прачечной и химчистки</w:t>
            </w:r>
          </w:p>
        </w:tc>
        <w:tc>
          <w:tcPr>
            <w:tcW w:w="3486" w:type="pct"/>
          </w:tcPr>
          <w:p w:rsidR="00A735EE" w:rsidRPr="009F7C76" w:rsidRDefault="00A735EE" w:rsidP="00E204D1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Содержание</w:t>
            </w:r>
          </w:p>
        </w:tc>
        <w:tc>
          <w:tcPr>
            <w:tcW w:w="577" w:type="pct"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564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9F7C76" w:rsidRDefault="00A735EE" w:rsidP="00E204D1">
            <w:pPr>
              <w:shd w:val="clear" w:color="auto" w:fill="FFFFFF"/>
              <w:jc w:val="left"/>
              <w:rPr>
                <w:szCs w:val="24"/>
              </w:rPr>
            </w:pPr>
            <w:r w:rsidRPr="009F7C76">
              <w:rPr>
                <w:szCs w:val="24"/>
              </w:rPr>
              <w:t xml:space="preserve">Требования к белью. Стандарты гостиничного белья. </w:t>
            </w:r>
          </w:p>
          <w:p w:rsidR="00A735EE" w:rsidRPr="009F7C76" w:rsidRDefault="00A735EE" w:rsidP="00E204D1">
            <w:pPr>
              <w:jc w:val="left"/>
              <w:rPr>
                <w:szCs w:val="24"/>
              </w:rPr>
            </w:pPr>
            <w:r w:rsidRPr="009F7C76">
              <w:rPr>
                <w:szCs w:val="24"/>
              </w:rPr>
              <w:t>Международные знаки по уходу за тканями из различных материалов.</w:t>
            </w:r>
          </w:p>
          <w:p w:rsidR="00A735EE" w:rsidRPr="009F7C76" w:rsidRDefault="00A735EE" w:rsidP="00E204D1">
            <w:pPr>
              <w:jc w:val="left"/>
              <w:rPr>
                <w:szCs w:val="24"/>
              </w:rPr>
            </w:pPr>
            <w:r w:rsidRPr="009F7C76">
              <w:rPr>
                <w:szCs w:val="24"/>
              </w:rPr>
              <w:t>Организация работы прачечной и химчистки в гостинице.</w:t>
            </w:r>
          </w:p>
        </w:tc>
        <w:tc>
          <w:tcPr>
            <w:tcW w:w="577" w:type="pct"/>
            <w:vMerge w:val="restart"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</w:tr>
      <w:tr w:rsidR="00A735EE" w:rsidRPr="009F7C76" w:rsidTr="002E6582">
        <w:trPr>
          <w:trHeight w:val="564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Default="00A735EE" w:rsidP="00E204D1">
            <w:pPr>
              <w:rPr>
                <w:b/>
                <w:szCs w:val="24"/>
              </w:rPr>
            </w:pPr>
            <w:r w:rsidRPr="006C3EEC">
              <w:rPr>
                <w:b/>
                <w:szCs w:val="24"/>
              </w:rPr>
              <w:t>Знания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b/>
                <w:lang w:eastAsia="en-US"/>
              </w:rPr>
              <w:t xml:space="preserve">- </w:t>
            </w:r>
            <w:r w:rsidRPr="009F7C76">
              <w:rPr>
                <w:lang w:eastAsia="en-US"/>
              </w:rPr>
              <w:t>структуру службы обслуживания и эксплуатации номерного фонда, ее цели, задачи, значение в общей структуре гостиницы;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принципы взаимодействия с другими службами отеля;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- сервисные стандарты </w:t>
            </w:r>
            <w:proofErr w:type="spellStart"/>
            <w:r w:rsidRPr="009F7C76">
              <w:rPr>
                <w:lang w:eastAsia="en-US"/>
              </w:rPr>
              <w:t>housekeeping</w:t>
            </w:r>
            <w:proofErr w:type="spellEnd"/>
            <w:r w:rsidRPr="009F7C76">
              <w:rPr>
                <w:lang w:eastAsia="en-US"/>
              </w:rPr>
              <w:t>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санитарно-гигиенические мероприятия по обеспечению чистоты, порядка, комфорта пребывания гостей;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порядок материально-технического обеспечения гостиницы и контроля за соблюдением норм и стандартов оснащения номерного фонда;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</w:t>
            </w:r>
            <w:r w:rsidRPr="009F7C76">
              <w:rPr>
                <w:bCs/>
                <w:lang w:eastAsia="en-US"/>
              </w:rPr>
              <w:t>ринципы у</w:t>
            </w:r>
            <w:r w:rsidRPr="009F7C76">
              <w:rPr>
                <w:lang w:eastAsia="en-US"/>
              </w:rPr>
              <w:t>правления материально-производственными запасами;</w:t>
            </w:r>
          </w:p>
          <w:p w:rsidR="00A735EE" w:rsidRPr="009F7C76" w:rsidRDefault="00A735EE" w:rsidP="00E204D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F7C76">
              <w:rPr>
                <w:lang w:eastAsia="en-US"/>
              </w:rPr>
              <w:t>- методы оценки уровня предоставляемого гостям сервиса;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требования охраны труда, техники безопасности и правил противопожарной безопасности;</w:t>
            </w:r>
          </w:p>
          <w:p w:rsidR="00A735EE" w:rsidRPr="006C3EEC" w:rsidRDefault="00A735EE" w:rsidP="00E204D1">
            <w:pPr>
              <w:rPr>
                <w:b/>
                <w:szCs w:val="24"/>
              </w:rPr>
            </w:pPr>
            <w:r w:rsidRPr="009F7C76">
              <w:rPr>
                <w:lang w:eastAsia="en-US"/>
              </w:rPr>
              <w:t>- систему отчетности в службе обслуживания и эксплуатации номерного фонда</w:t>
            </w:r>
          </w:p>
        </w:tc>
        <w:tc>
          <w:tcPr>
            <w:tcW w:w="577" w:type="pct"/>
            <w:vMerge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9F7C76" w:rsidRDefault="00A735EE" w:rsidP="00E204D1">
            <w:pPr>
              <w:jc w:val="left"/>
              <w:rPr>
                <w:b/>
                <w:bCs/>
                <w:szCs w:val="24"/>
              </w:rPr>
            </w:pPr>
            <w:r w:rsidRPr="00034AB8">
              <w:rPr>
                <w:b/>
                <w:bCs/>
                <w:szCs w:val="24"/>
              </w:rPr>
              <w:t>Практическая работа обучающихся</w:t>
            </w:r>
            <w:r w:rsidRPr="009F7C76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577" w:type="pct"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276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Default="00090346" w:rsidP="00E204D1">
            <w:pPr>
              <w:jc w:val="left"/>
              <w:rPr>
                <w:rFonts w:eastAsia="Calibri"/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Пр</w:t>
            </w:r>
            <w:proofErr w:type="spellEnd"/>
            <w:r>
              <w:rPr>
                <w:bCs/>
                <w:szCs w:val="24"/>
              </w:rPr>
              <w:t xml:space="preserve"> 14.1</w:t>
            </w:r>
            <w:r w:rsidR="00A735EE" w:rsidRPr="009F7C76">
              <w:rPr>
                <w:bCs/>
                <w:szCs w:val="24"/>
              </w:rPr>
              <w:t>Расшифровка ярлыков текстильных изделий</w:t>
            </w:r>
            <w:r>
              <w:rPr>
                <w:bCs/>
                <w:szCs w:val="24"/>
              </w:rPr>
              <w:t xml:space="preserve"> </w:t>
            </w:r>
            <w:r>
              <w:rPr>
                <w:rFonts w:eastAsia="Calibri"/>
                <w:bCs/>
                <w:szCs w:val="24"/>
              </w:rPr>
              <w:t>(международные обозначения)</w:t>
            </w:r>
          </w:p>
          <w:p w:rsidR="00090346" w:rsidRPr="009F7C76" w:rsidRDefault="00090346" w:rsidP="00E204D1">
            <w:pPr>
              <w:jc w:val="left"/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Пр</w:t>
            </w:r>
            <w:proofErr w:type="spellEnd"/>
            <w:r>
              <w:rPr>
                <w:bCs/>
                <w:szCs w:val="24"/>
              </w:rPr>
              <w:t xml:space="preserve"> 14.</w:t>
            </w:r>
            <w:r>
              <w:rPr>
                <w:bCs/>
                <w:szCs w:val="24"/>
              </w:rPr>
              <w:t xml:space="preserve">2 </w:t>
            </w:r>
            <w:r w:rsidRPr="009F7C76">
              <w:rPr>
                <w:bCs/>
                <w:szCs w:val="24"/>
              </w:rPr>
              <w:t>Расшифровка ярлыков текстильных изделий</w:t>
            </w:r>
            <w:r>
              <w:rPr>
                <w:bCs/>
                <w:szCs w:val="24"/>
              </w:rPr>
              <w:t xml:space="preserve"> </w:t>
            </w:r>
            <w:r>
              <w:rPr>
                <w:rFonts w:eastAsia="Calibri"/>
                <w:bCs/>
                <w:szCs w:val="24"/>
              </w:rPr>
              <w:t>(</w:t>
            </w:r>
            <w:r>
              <w:rPr>
                <w:rFonts w:eastAsia="Calibri"/>
                <w:bCs/>
                <w:szCs w:val="24"/>
              </w:rPr>
              <w:t>деликатные изделия)</w:t>
            </w:r>
          </w:p>
          <w:p w:rsidR="00A735EE" w:rsidRDefault="00090346" w:rsidP="00E204D1">
            <w:pPr>
              <w:jc w:val="left"/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Пр</w:t>
            </w:r>
            <w:proofErr w:type="spellEnd"/>
            <w:r>
              <w:rPr>
                <w:bCs/>
                <w:szCs w:val="24"/>
              </w:rPr>
              <w:t xml:space="preserve"> 15.1</w:t>
            </w:r>
            <w:r w:rsidR="00A735EE" w:rsidRPr="009F7C76">
              <w:rPr>
                <w:bCs/>
                <w:szCs w:val="24"/>
              </w:rPr>
              <w:t xml:space="preserve">Отработка навыков приема и оформления заказов на стирку и чистку </w:t>
            </w:r>
            <w:proofErr w:type="gramStart"/>
            <w:r w:rsidR="00A735EE" w:rsidRPr="009F7C76">
              <w:rPr>
                <w:bCs/>
                <w:szCs w:val="24"/>
              </w:rPr>
              <w:t>личных вещей</w:t>
            </w:r>
            <w:proofErr w:type="gramEnd"/>
            <w:r w:rsidR="00A735EE" w:rsidRPr="009F7C76">
              <w:rPr>
                <w:bCs/>
                <w:szCs w:val="24"/>
              </w:rPr>
              <w:t xml:space="preserve"> проживающих</w:t>
            </w:r>
            <w:r>
              <w:rPr>
                <w:bCs/>
                <w:szCs w:val="24"/>
              </w:rPr>
              <w:t xml:space="preserve"> (отработка навыков)</w:t>
            </w:r>
            <w:r w:rsidR="00A735EE" w:rsidRPr="009F7C76">
              <w:rPr>
                <w:bCs/>
                <w:szCs w:val="24"/>
              </w:rPr>
              <w:t xml:space="preserve">. </w:t>
            </w:r>
          </w:p>
          <w:p w:rsidR="00426E30" w:rsidRPr="009F7C76" w:rsidRDefault="00426E30" w:rsidP="00426E30">
            <w:pPr>
              <w:jc w:val="left"/>
              <w:rPr>
                <w:b/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Пр</w:t>
            </w:r>
            <w:proofErr w:type="spellEnd"/>
            <w:r>
              <w:rPr>
                <w:bCs/>
                <w:szCs w:val="24"/>
              </w:rPr>
              <w:t xml:space="preserve"> 15</w:t>
            </w:r>
            <w:r>
              <w:rPr>
                <w:bCs/>
                <w:szCs w:val="24"/>
              </w:rPr>
              <w:t xml:space="preserve">.2 </w:t>
            </w:r>
            <w:r w:rsidRPr="009F7C76">
              <w:rPr>
                <w:bCs/>
                <w:szCs w:val="24"/>
              </w:rPr>
              <w:t>Отработка навыков приема и оформления заказов на стирку и чистку личных вещей проживающих</w:t>
            </w:r>
            <w:r>
              <w:rPr>
                <w:bCs/>
                <w:szCs w:val="24"/>
              </w:rPr>
              <w:t xml:space="preserve"> (</w:t>
            </w:r>
            <w:r>
              <w:rPr>
                <w:bCs/>
                <w:szCs w:val="24"/>
              </w:rPr>
              <w:t>оформление документации</w:t>
            </w:r>
            <w:r>
              <w:rPr>
                <w:bCs/>
                <w:szCs w:val="24"/>
              </w:rPr>
              <w:t>)</w:t>
            </w:r>
            <w:r w:rsidRPr="009F7C76">
              <w:rPr>
                <w:bCs/>
                <w:szCs w:val="24"/>
              </w:rPr>
              <w:t>.</w:t>
            </w:r>
          </w:p>
        </w:tc>
        <w:tc>
          <w:tcPr>
            <w:tcW w:w="577" w:type="pct"/>
            <w:vMerge w:val="restart"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</w:t>
            </w:r>
          </w:p>
        </w:tc>
      </w:tr>
      <w:tr w:rsidR="00A735EE" w:rsidRPr="009F7C76" w:rsidTr="002E6582">
        <w:trPr>
          <w:trHeight w:val="1104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E204D1" w:rsidRDefault="00A735EE" w:rsidP="00E204D1">
            <w:pPr>
              <w:rPr>
                <w:b/>
                <w:lang w:eastAsia="en-US"/>
              </w:rPr>
            </w:pPr>
            <w:r w:rsidRPr="00E204D1">
              <w:rPr>
                <w:b/>
                <w:lang w:eastAsia="en-US"/>
              </w:rPr>
              <w:t>Умения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планировать работу службы обслуживания и эксплуатации номерного фонда;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рассчитывать нормативы работы горничных;</w:t>
            </w:r>
          </w:p>
          <w:p w:rsidR="00A735EE" w:rsidRPr="009F7C76" w:rsidRDefault="00A735EE" w:rsidP="00E204D1">
            <w:pPr>
              <w:jc w:val="left"/>
              <w:rPr>
                <w:bCs/>
                <w:szCs w:val="24"/>
              </w:rPr>
            </w:pPr>
            <w:r w:rsidRPr="009F7C76">
              <w:rPr>
                <w:lang w:eastAsia="en-US"/>
              </w:rPr>
              <w:t>-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      </w:r>
          </w:p>
        </w:tc>
        <w:tc>
          <w:tcPr>
            <w:tcW w:w="577" w:type="pct"/>
            <w:vMerge/>
            <w:vAlign w:val="center"/>
          </w:tcPr>
          <w:p w:rsidR="00A735EE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435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E204D1" w:rsidRDefault="00A735EE" w:rsidP="00E204D1">
            <w:pPr>
              <w:rPr>
                <w:b/>
                <w:lang w:eastAsia="en-US"/>
              </w:rPr>
            </w:pPr>
            <w:r w:rsidRPr="00034AB8">
              <w:rPr>
                <w:b/>
                <w:bCs/>
                <w:szCs w:val="24"/>
              </w:rPr>
              <w:t>Самостоятельная работа обучающихся.</w:t>
            </w:r>
          </w:p>
        </w:tc>
        <w:tc>
          <w:tcPr>
            <w:tcW w:w="577" w:type="pct"/>
            <w:vAlign w:val="center"/>
          </w:tcPr>
          <w:p w:rsidR="00A735EE" w:rsidRDefault="004B3396" w:rsidP="00E204D1">
            <w:pPr>
              <w:jc w:val="center"/>
              <w:rPr>
                <w:b/>
                <w:bCs/>
                <w:szCs w:val="24"/>
              </w:rPr>
            </w:pPr>
            <w:r w:rsidRPr="00034AB8">
              <w:rPr>
                <w:bCs/>
                <w:szCs w:val="24"/>
              </w:rPr>
              <w:t>не предусмотрено</w:t>
            </w:r>
          </w:p>
        </w:tc>
      </w:tr>
      <w:tr w:rsidR="00A735EE" w:rsidRPr="009F7C76" w:rsidTr="002E6582">
        <w:tc>
          <w:tcPr>
            <w:tcW w:w="937" w:type="pct"/>
            <w:vMerge w:val="restart"/>
          </w:tcPr>
          <w:p w:rsidR="00A735EE" w:rsidRPr="009F7C76" w:rsidRDefault="00A735EE" w:rsidP="00E204D1">
            <w:pPr>
              <w:jc w:val="left"/>
              <w:rPr>
                <w:szCs w:val="24"/>
              </w:rPr>
            </w:pPr>
            <w:r w:rsidRPr="009F7C76">
              <w:rPr>
                <w:szCs w:val="24"/>
              </w:rPr>
              <w:t>Тема 2.3. Обеспечение безопасности проживающих.</w:t>
            </w:r>
          </w:p>
        </w:tc>
        <w:tc>
          <w:tcPr>
            <w:tcW w:w="3486" w:type="pct"/>
          </w:tcPr>
          <w:p w:rsidR="00A735EE" w:rsidRPr="009F7C76" w:rsidRDefault="00A735EE" w:rsidP="00E204D1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Содержание</w:t>
            </w:r>
          </w:p>
        </w:tc>
        <w:tc>
          <w:tcPr>
            <w:tcW w:w="577" w:type="pct"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498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9343BF" w:rsidRDefault="00A735EE" w:rsidP="00E204D1">
            <w:pPr>
              <w:shd w:val="clear" w:color="auto" w:fill="FFFFFF"/>
              <w:rPr>
                <w:i/>
                <w:szCs w:val="24"/>
              </w:rPr>
            </w:pPr>
            <w:r w:rsidRPr="009343BF">
              <w:rPr>
                <w:i/>
                <w:szCs w:val="24"/>
              </w:rPr>
              <w:t xml:space="preserve">Безопасность в средствах размещения. Требования к службе безопасности гостиницы. </w:t>
            </w:r>
          </w:p>
          <w:p w:rsidR="00A735EE" w:rsidRPr="009343BF" w:rsidRDefault="00A735EE" w:rsidP="00E204D1">
            <w:pPr>
              <w:jc w:val="left"/>
              <w:rPr>
                <w:i/>
                <w:szCs w:val="24"/>
              </w:rPr>
            </w:pPr>
            <w:r w:rsidRPr="009343BF">
              <w:rPr>
                <w:i/>
                <w:szCs w:val="24"/>
              </w:rPr>
              <w:t>Виды угроз в гостинице. Кражи, захват заложников, терроризм.</w:t>
            </w:r>
          </w:p>
          <w:p w:rsidR="00A735EE" w:rsidRPr="009343BF" w:rsidRDefault="00A735EE" w:rsidP="00E204D1">
            <w:pPr>
              <w:shd w:val="clear" w:color="auto" w:fill="FFFFFF"/>
              <w:rPr>
                <w:i/>
                <w:szCs w:val="24"/>
              </w:rPr>
            </w:pPr>
            <w:r w:rsidRPr="009343BF">
              <w:rPr>
                <w:i/>
                <w:szCs w:val="24"/>
              </w:rPr>
              <w:t>Особенности «открытого» дома. Современные технологии, применение технологий «умный» дом.</w:t>
            </w:r>
          </w:p>
        </w:tc>
        <w:tc>
          <w:tcPr>
            <w:tcW w:w="577" w:type="pct"/>
            <w:vMerge w:val="restart"/>
            <w:vAlign w:val="center"/>
          </w:tcPr>
          <w:p w:rsidR="00A735EE" w:rsidRPr="009343BF" w:rsidRDefault="00A735EE" w:rsidP="00E204D1">
            <w:pPr>
              <w:jc w:val="center"/>
              <w:rPr>
                <w:b/>
                <w:bCs/>
                <w:i/>
                <w:szCs w:val="24"/>
              </w:rPr>
            </w:pPr>
            <w:r w:rsidRPr="009343BF">
              <w:rPr>
                <w:b/>
                <w:bCs/>
                <w:i/>
                <w:szCs w:val="24"/>
              </w:rPr>
              <w:t>6</w:t>
            </w:r>
          </w:p>
          <w:p w:rsidR="00BA66BD" w:rsidRPr="00BA66BD" w:rsidRDefault="00BA66BD" w:rsidP="00E204D1">
            <w:pPr>
              <w:jc w:val="center"/>
              <w:rPr>
                <w:bCs/>
                <w:szCs w:val="24"/>
              </w:rPr>
            </w:pPr>
          </w:p>
        </w:tc>
      </w:tr>
      <w:tr w:rsidR="00A735EE" w:rsidRPr="009F7C76" w:rsidTr="002E6582">
        <w:trPr>
          <w:trHeight w:val="498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Default="00A735EE" w:rsidP="00E204D1">
            <w:pPr>
              <w:rPr>
                <w:b/>
                <w:szCs w:val="24"/>
              </w:rPr>
            </w:pPr>
            <w:r w:rsidRPr="006C3EEC">
              <w:rPr>
                <w:b/>
                <w:szCs w:val="24"/>
              </w:rPr>
              <w:t>Знания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b/>
                <w:lang w:eastAsia="en-US"/>
              </w:rPr>
              <w:t xml:space="preserve">- </w:t>
            </w:r>
            <w:r w:rsidRPr="009F7C76">
              <w:rPr>
                <w:lang w:eastAsia="en-US"/>
              </w:rPr>
              <w:t>структуру службы обслуживания и эксплуатации номерного фонда, ее цели, задачи, значение в общей структуре гостиницы;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принципы взаимодействия с другими службами отеля;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- сервисные стандарты </w:t>
            </w:r>
            <w:proofErr w:type="spellStart"/>
            <w:r w:rsidRPr="009F7C76">
              <w:rPr>
                <w:lang w:eastAsia="en-US"/>
              </w:rPr>
              <w:t>housekeeping</w:t>
            </w:r>
            <w:proofErr w:type="spellEnd"/>
            <w:r w:rsidRPr="009F7C76">
              <w:rPr>
                <w:lang w:eastAsia="en-US"/>
              </w:rPr>
              <w:t>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санитарно-гигиенические мероприятия по обеспечению чистоты, порядка, комфорта пребывания гостей;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порядок материально-технического обеспечения гостиницы и контроля за соблюдением норм и стандартов оснащения номерного фонда;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</w:t>
            </w:r>
            <w:r w:rsidRPr="009F7C76">
              <w:rPr>
                <w:bCs/>
                <w:lang w:eastAsia="en-US"/>
              </w:rPr>
              <w:t>ринципы у</w:t>
            </w:r>
            <w:r w:rsidRPr="009F7C76">
              <w:rPr>
                <w:lang w:eastAsia="en-US"/>
              </w:rPr>
              <w:t>правления материально-производственными запасами;</w:t>
            </w:r>
          </w:p>
          <w:p w:rsidR="00A735EE" w:rsidRPr="009F7C76" w:rsidRDefault="00A735EE" w:rsidP="00E204D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F7C76">
              <w:rPr>
                <w:lang w:eastAsia="en-US"/>
              </w:rPr>
              <w:t>- методы оценки уровня предоставляемого гостям сервиса;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требования охраны труда, техники безопасности и правил противопожарной безопасности;</w:t>
            </w:r>
          </w:p>
          <w:p w:rsidR="00A735EE" w:rsidRPr="006C3EEC" w:rsidRDefault="00A735EE" w:rsidP="00E204D1">
            <w:pPr>
              <w:rPr>
                <w:b/>
                <w:szCs w:val="24"/>
              </w:rPr>
            </w:pPr>
            <w:r w:rsidRPr="009F7C76">
              <w:rPr>
                <w:lang w:eastAsia="en-US"/>
              </w:rPr>
              <w:t>- систему отчетности в службе обслуживания и эксплуатации номерного фонда</w:t>
            </w:r>
          </w:p>
        </w:tc>
        <w:tc>
          <w:tcPr>
            <w:tcW w:w="577" w:type="pct"/>
            <w:vMerge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9F7C76" w:rsidRDefault="00A735EE" w:rsidP="00E204D1">
            <w:pPr>
              <w:jc w:val="left"/>
              <w:rPr>
                <w:b/>
                <w:bCs/>
                <w:szCs w:val="24"/>
              </w:rPr>
            </w:pPr>
            <w:r w:rsidRPr="00034AB8">
              <w:rPr>
                <w:b/>
                <w:bCs/>
                <w:szCs w:val="24"/>
              </w:rPr>
              <w:t>Практическая работа обучающихся.</w:t>
            </w:r>
          </w:p>
        </w:tc>
        <w:tc>
          <w:tcPr>
            <w:tcW w:w="577" w:type="pct"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414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Default="00426E30" w:rsidP="00E204D1">
            <w:pPr>
              <w:jc w:val="left"/>
              <w:rPr>
                <w:bCs/>
                <w:i/>
                <w:szCs w:val="24"/>
              </w:rPr>
            </w:pPr>
            <w:proofErr w:type="spellStart"/>
            <w:r>
              <w:rPr>
                <w:bCs/>
                <w:i/>
                <w:szCs w:val="24"/>
              </w:rPr>
              <w:t>Пр</w:t>
            </w:r>
            <w:proofErr w:type="spellEnd"/>
            <w:r>
              <w:rPr>
                <w:bCs/>
                <w:i/>
                <w:szCs w:val="24"/>
              </w:rPr>
              <w:t xml:space="preserve"> 16.1</w:t>
            </w:r>
            <w:r w:rsidR="00A735EE" w:rsidRPr="009343BF">
              <w:rPr>
                <w:bCs/>
                <w:i/>
                <w:szCs w:val="24"/>
              </w:rPr>
              <w:t>Составление концепции безопасности для гостиницы</w:t>
            </w:r>
            <w:r>
              <w:rPr>
                <w:bCs/>
                <w:i/>
                <w:szCs w:val="24"/>
              </w:rPr>
              <w:t xml:space="preserve"> </w:t>
            </w:r>
            <w:r>
              <w:rPr>
                <w:bCs/>
                <w:i/>
                <w:szCs w:val="24"/>
              </w:rPr>
              <w:t>(нештатные ситуации)</w:t>
            </w:r>
          </w:p>
          <w:p w:rsidR="00426E30" w:rsidRPr="009343BF" w:rsidRDefault="00426E30" w:rsidP="00E204D1">
            <w:pPr>
              <w:jc w:val="left"/>
              <w:rPr>
                <w:bCs/>
                <w:i/>
                <w:szCs w:val="24"/>
              </w:rPr>
            </w:pPr>
            <w:proofErr w:type="spellStart"/>
            <w:r>
              <w:rPr>
                <w:bCs/>
                <w:i/>
                <w:szCs w:val="24"/>
              </w:rPr>
              <w:t>Пр</w:t>
            </w:r>
            <w:proofErr w:type="spellEnd"/>
            <w:r>
              <w:rPr>
                <w:bCs/>
                <w:i/>
                <w:szCs w:val="24"/>
              </w:rPr>
              <w:t xml:space="preserve"> 16.2 </w:t>
            </w:r>
            <w:r w:rsidRPr="009343BF">
              <w:rPr>
                <w:bCs/>
                <w:i/>
                <w:szCs w:val="24"/>
              </w:rPr>
              <w:t>Составление концепции безопасности для гостиницы</w:t>
            </w:r>
            <w:r>
              <w:rPr>
                <w:bCs/>
                <w:i/>
                <w:szCs w:val="24"/>
              </w:rPr>
              <w:t xml:space="preserve"> (пожары и террористические угрозы)</w:t>
            </w:r>
          </w:p>
          <w:p w:rsidR="00A735EE" w:rsidRPr="009343BF" w:rsidRDefault="00426E30" w:rsidP="00E204D1">
            <w:pPr>
              <w:jc w:val="left"/>
              <w:rPr>
                <w:bCs/>
                <w:i/>
                <w:szCs w:val="24"/>
              </w:rPr>
            </w:pPr>
            <w:proofErr w:type="spellStart"/>
            <w:r>
              <w:rPr>
                <w:bCs/>
                <w:i/>
                <w:szCs w:val="24"/>
              </w:rPr>
              <w:t>Пр</w:t>
            </w:r>
            <w:proofErr w:type="spellEnd"/>
            <w:r>
              <w:rPr>
                <w:bCs/>
                <w:i/>
                <w:szCs w:val="24"/>
              </w:rPr>
              <w:t xml:space="preserve"> 17 </w:t>
            </w:r>
            <w:r w:rsidR="00A735EE" w:rsidRPr="009343BF">
              <w:rPr>
                <w:bCs/>
                <w:i/>
                <w:szCs w:val="24"/>
              </w:rPr>
              <w:t>Составление алгоритма действий сотрудников в случае захвата заложников.</w:t>
            </w:r>
          </w:p>
          <w:p w:rsidR="00A735EE" w:rsidRPr="009F7C76" w:rsidRDefault="00426E30" w:rsidP="00E204D1">
            <w:pPr>
              <w:jc w:val="left"/>
              <w:rPr>
                <w:b/>
                <w:bCs/>
                <w:szCs w:val="24"/>
              </w:rPr>
            </w:pPr>
            <w:proofErr w:type="spellStart"/>
            <w:r>
              <w:rPr>
                <w:bCs/>
                <w:i/>
                <w:szCs w:val="24"/>
              </w:rPr>
              <w:t>Пр</w:t>
            </w:r>
            <w:proofErr w:type="spellEnd"/>
            <w:r>
              <w:rPr>
                <w:bCs/>
                <w:i/>
                <w:szCs w:val="24"/>
              </w:rPr>
              <w:t xml:space="preserve"> 18 </w:t>
            </w:r>
            <w:r w:rsidR="00A735EE" w:rsidRPr="009343BF">
              <w:rPr>
                <w:bCs/>
                <w:i/>
                <w:szCs w:val="24"/>
              </w:rPr>
              <w:t>Составление схемы структуры службы безопасности.</w:t>
            </w:r>
          </w:p>
        </w:tc>
        <w:tc>
          <w:tcPr>
            <w:tcW w:w="577" w:type="pct"/>
            <w:vMerge w:val="restart"/>
            <w:vAlign w:val="center"/>
          </w:tcPr>
          <w:p w:rsidR="00A735EE" w:rsidRPr="009343BF" w:rsidRDefault="00A735EE" w:rsidP="00E204D1">
            <w:pPr>
              <w:jc w:val="center"/>
              <w:rPr>
                <w:b/>
                <w:bCs/>
                <w:i/>
                <w:szCs w:val="24"/>
              </w:rPr>
            </w:pPr>
            <w:r w:rsidRPr="009343BF">
              <w:rPr>
                <w:b/>
                <w:bCs/>
                <w:i/>
                <w:szCs w:val="24"/>
              </w:rPr>
              <w:t>8</w:t>
            </w:r>
          </w:p>
        </w:tc>
      </w:tr>
      <w:tr w:rsidR="00A735EE" w:rsidRPr="009F7C76" w:rsidTr="002E6582">
        <w:trPr>
          <w:trHeight w:val="1104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E204D1" w:rsidRDefault="00A735EE" w:rsidP="00E204D1">
            <w:pPr>
              <w:rPr>
                <w:b/>
                <w:lang w:eastAsia="en-US"/>
              </w:rPr>
            </w:pPr>
            <w:r w:rsidRPr="00E204D1">
              <w:rPr>
                <w:b/>
                <w:lang w:eastAsia="en-US"/>
              </w:rPr>
              <w:t>Умения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планировать работу службы обслуживания и эксплуатации номерного фонда;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рассчитывать нормативы работы горничных;</w:t>
            </w:r>
          </w:p>
          <w:p w:rsidR="00A735EE" w:rsidRPr="009F7C76" w:rsidRDefault="00A735EE" w:rsidP="00E204D1">
            <w:pPr>
              <w:jc w:val="left"/>
              <w:rPr>
                <w:bCs/>
                <w:szCs w:val="24"/>
              </w:rPr>
            </w:pPr>
            <w:r w:rsidRPr="009F7C76">
              <w:rPr>
                <w:lang w:eastAsia="en-US"/>
              </w:rPr>
              <w:t>-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      </w:r>
          </w:p>
        </w:tc>
        <w:tc>
          <w:tcPr>
            <w:tcW w:w="577" w:type="pct"/>
            <w:vMerge/>
            <w:vAlign w:val="center"/>
          </w:tcPr>
          <w:p w:rsidR="00A735EE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565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E204D1" w:rsidRDefault="00A735EE" w:rsidP="00E204D1">
            <w:pPr>
              <w:rPr>
                <w:b/>
                <w:lang w:eastAsia="en-US"/>
              </w:rPr>
            </w:pPr>
            <w:r w:rsidRPr="00034AB8">
              <w:rPr>
                <w:b/>
                <w:bCs/>
                <w:szCs w:val="24"/>
              </w:rPr>
              <w:t>Самостоятельная работа обучающихся.</w:t>
            </w:r>
          </w:p>
        </w:tc>
        <w:tc>
          <w:tcPr>
            <w:tcW w:w="577" w:type="pct"/>
            <w:vAlign w:val="center"/>
          </w:tcPr>
          <w:p w:rsidR="00A735EE" w:rsidRDefault="004B3396" w:rsidP="00E204D1">
            <w:pPr>
              <w:jc w:val="center"/>
              <w:rPr>
                <w:b/>
                <w:bCs/>
                <w:szCs w:val="24"/>
              </w:rPr>
            </w:pPr>
            <w:r w:rsidRPr="00034AB8">
              <w:rPr>
                <w:bCs/>
                <w:szCs w:val="24"/>
              </w:rPr>
              <w:t>не предусмотрено</w:t>
            </w:r>
          </w:p>
        </w:tc>
      </w:tr>
      <w:tr w:rsidR="00A735EE" w:rsidRPr="009F7C76" w:rsidTr="002E6582">
        <w:tc>
          <w:tcPr>
            <w:tcW w:w="937" w:type="pct"/>
            <w:vMerge w:val="restart"/>
          </w:tcPr>
          <w:p w:rsidR="00A735EE" w:rsidRPr="009F7C76" w:rsidRDefault="00A735EE" w:rsidP="00E204D1">
            <w:pPr>
              <w:jc w:val="left"/>
              <w:rPr>
                <w:szCs w:val="24"/>
              </w:rPr>
            </w:pPr>
            <w:r w:rsidRPr="009F7C76">
              <w:rPr>
                <w:szCs w:val="24"/>
              </w:rPr>
              <w:t>Тема 2.4. Сохранность имущества проживающих</w:t>
            </w:r>
          </w:p>
        </w:tc>
        <w:tc>
          <w:tcPr>
            <w:tcW w:w="3486" w:type="pct"/>
          </w:tcPr>
          <w:p w:rsidR="00A735EE" w:rsidRPr="009F7C76" w:rsidRDefault="00A735EE" w:rsidP="00E204D1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Содержание</w:t>
            </w:r>
          </w:p>
        </w:tc>
        <w:tc>
          <w:tcPr>
            <w:tcW w:w="577" w:type="pct"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708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9F7C76" w:rsidRDefault="00A735EE" w:rsidP="00E204D1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szCs w:val="24"/>
              </w:rPr>
              <w:t xml:space="preserve">Правила обеспечения сохранности вещей и </w:t>
            </w:r>
            <w:proofErr w:type="gramStart"/>
            <w:r w:rsidRPr="009F7C76">
              <w:rPr>
                <w:szCs w:val="24"/>
              </w:rPr>
              <w:t>ценностей</w:t>
            </w:r>
            <w:proofErr w:type="gramEnd"/>
            <w:r w:rsidRPr="009F7C76">
              <w:rPr>
                <w:szCs w:val="24"/>
              </w:rPr>
              <w:t xml:space="preserve"> проживающих в гостинице</w:t>
            </w:r>
            <w:r w:rsidR="003660A2">
              <w:rPr>
                <w:szCs w:val="24"/>
              </w:rPr>
              <w:t xml:space="preserve">. </w:t>
            </w:r>
            <w:r w:rsidR="003660A2" w:rsidRPr="009F7C76">
              <w:rPr>
                <w:iCs/>
                <w:szCs w:val="24"/>
              </w:rPr>
              <w:t>Системы контроля доступа в помещения.</w:t>
            </w:r>
          </w:p>
          <w:p w:rsidR="00A735EE" w:rsidRPr="009343BF" w:rsidRDefault="00A735EE" w:rsidP="00E204D1">
            <w:pPr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Воровство в гостинице.</w:t>
            </w:r>
          </w:p>
          <w:p w:rsidR="00A735EE" w:rsidRPr="00830C21" w:rsidRDefault="00A735EE" w:rsidP="00E204D1">
            <w:pPr>
              <w:shd w:val="clear" w:color="auto" w:fill="FFFFFF"/>
              <w:rPr>
                <w:iCs/>
                <w:szCs w:val="24"/>
              </w:rPr>
            </w:pPr>
            <w:r w:rsidRPr="009343BF">
              <w:rPr>
                <w:i/>
                <w:szCs w:val="24"/>
              </w:rPr>
              <w:t>Средства обеспечения имущественной безопасности проживающих.</w:t>
            </w:r>
            <w:r w:rsidR="00830C21">
              <w:rPr>
                <w:i/>
                <w:szCs w:val="24"/>
              </w:rPr>
              <w:t xml:space="preserve"> </w:t>
            </w:r>
            <w:r w:rsidR="00830C21">
              <w:rPr>
                <w:szCs w:val="24"/>
              </w:rPr>
              <w:t>Современные средства обеспечения безопасности.</w:t>
            </w:r>
          </w:p>
          <w:p w:rsidR="00A735EE" w:rsidRPr="009F7C76" w:rsidRDefault="00A735EE" w:rsidP="00E204D1">
            <w:pPr>
              <w:rPr>
                <w:b/>
                <w:bCs/>
                <w:szCs w:val="24"/>
              </w:rPr>
            </w:pPr>
            <w:r w:rsidRPr="009F7C76">
              <w:rPr>
                <w:szCs w:val="24"/>
              </w:rPr>
              <w:t>Системы видеонаблюдения. Система охранной сигнализации.</w:t>
            </w:r>
            <w:r w:rsidR="00830C21">
              <w:rPr>
                <w:szCs w:val="24"/>
              </w:rPr>
              <w:t xml:space="preserve"> Методы </w:t>
            </w:r>
            <w:r w:rsidR="00830C21" w:rsidRPr="009F7C76">
              <w:rPr>
                <w:bCs/>
                <w:szCs w:val="24"/>
              </w:rPr>
              <w:t>общения с гостями при возникновении различных угроз</w:t>
            </w:r>
          </w:p>
        </w:tc>
        <w:tc>
          <w:tcPr>
            <w:tcW w:w="577" w:type="pct"/>
            <w:vMerge w:val="restart"/>
            <w:vAlign w:val="center"/>
          </w:tcPr>
          <w:p w:rsidR="00A735EE" w:rsidRDefault="00830C21" w:rsidP="00E204D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18</w:t>
            </w:r>
          </w:p>
          <w:p w:rsidR="009343BF" w:rsidRPr="009343BF" w:rsidRDefault="00830C21" w:rsidP="00E204D1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(14</w:t>
            </w:r>
            <w:r w:rsidR="009343BF">
              <w:rPr>
                <w:bCs/>
                <w:szCs w:val="24"/>
              </w:rPr>
              <w:t>+</w:t>
            </w:r>
            <w:r w:rsidR="00E758D2">
              <w:rPr>
                <w:bCs/>
                <w:i/>
                <w:szCs w:val="24"/>
              </w:rPr>
              <w:t>4</w:t>
            </w:r>
            <w:r w:rsidR="009343BF">
              <w:rPr>
                <w:bCs/>
                <w:szCs w:val="24"/>
              </w:rPr>
              <w:t>)</w:t>
            </w:r>
          </w:p>
        </w:tc>
      </w:tr>
      <w:tr w:rsidR="00A735EE" w:rsidRPr="009F7C76" w:rsidTr="002E6582">
        <w:trPr>
          <w:trHeight w:val="708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Default="00A735EE" w:rsidP="00E204D1">
            <w:pPr>
              <w:rPr>
                <w:b/>
                <w:szCs w:val="24"/>
              </w:rPr>
            </w:pPr>
            <w:r w:rsidRPr="006C3EEC">
              <w:rPr>
                <w:b/>
                <w:szCs w:val="24"/>
              </w:rPr>
              <w:t>Знания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b/>
                <w:lang w:eastAsia="en-US"/>
              </w:rPr>
              <w:t xml:space="preserve">- </w:t>
            </w:r>
            <w:r w:rsidRPr="009F7C76">
              <w:rPr>
                <w:lang w:eastAsia="en-US"/>
              </w:rPr>
              <w:t>структуру службы обслуживания и эксплуатации номерного фонда, ее цели, задачи, значение в общей структуре гостиницы;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принципы взаимодействия с другими службами отеля;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- сервисные стандарты </w:t>
            </w:r>
            <w:proofErr w:type="spellStart"/>
            <w:r w:rsidRPr="009F7C76">
              <w:rPr>
                <w:lang w:eastAsia="en-US"/>
              </w:rPr>
              <w:t>housekeeping</w:t>
            </w:r>
            <w:proofErr w:type="spellEnd"/>
            <w:r w:rsidRPr="009F7C76">
              <w:rPr>
                <w:lang w:eastAsia="en-US"/>
              </w:rPr>
              <w:t>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санитарно-гигиенические мероприятия по обеспечению чистоты, порядка, комфорта пребывания гостей;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порядок материально-технического обеспечения гостиницы и контроля за соблюдением норм и стандартов оснащения номерного фонда;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</w:t>
            </w:r>
            <w:r w:rsidRPr="009F7C76">
              <w:rPr>
                <w:bCs/>
                <w:lang w:eastAsia="en-US"/>
              </w:rPr>
              <w:t>ринципы у</w:t>
            </w:r>
            <w:r w:rsidRPr="009F7C76">
              <w:rPr>
                <w:lang w:eastAsia="en-US"/>
              </w:rPr>
              <w:t>правления материально-производственными запасами;</w:t>
            </w:r>
          </w:p>
          <w:p w:rsidR="00A735EE" w:rsidRPr="009F7C76" w:rsidRDefault="00A735EE" w:rsidP="00E204D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F7C76">
              <w:rPr>
                <w:lang w:eastAsia="en-US"/>
              </w:rPr>
              <w:t>- методы оценки уровня предоставляемого гостям сервиса;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требования охраны труда, техники безопасности и правил противопожарной безопасности;</w:t>
            </w:r>
          </w:p>
          <w:p w:rsidR="00A735EE" w:rsidRPr="006C3EEC" w:rsidRDefault="00A735EE" w:rsidP="00E204D1">
            <w:pPr>
              <w:rPr>
                <w:b/>
                <w:szCs w:val="24"/>
              </w:rPr>
            </w:pPr>
            <w:r w:rsidRPr="009F7C76">
              <w:rPr>
                <w:lang w:eastAsia="en-US"/>
              </w:rPr>
              <w:lastRenderedPageBreak/>
              <w:t>- систему отчетности в службе обслуживания и эксплуатации номерного фонда</w:t>
            </w:r>
          </w:p>
        </w:tc>
        <w:tc>
          <w:tcPr>
            <w:tcW w:w="577" w:type="pct"/>
            <w:vMerge/>
            <w:vAlign w:val="center"/>
          </w:tcPr>
          <w:p w:rsidR="00A735EE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9F7C76" w:rsidRDefault="00A735EE" w:rsidP="00E204D1">
            <w:pPr>
              <w:jc w:val="left"/>
              <w:rPr>
                <w:b/>
                <w:bCs/>
                <w:szCs w:val="24"/>
              </w:rPr>
            </w:pPr>
            <w:r w:rsidRPr="00034AB8">
              <w:rPr>
                <w:b/>
                <w:bCs/>
                <w:szCs w:val="24"/>
              </w:rPr>
              <w:t>Практическая работа обучающихся.</w:t>
            </w:r>
          </w:p>
        </w:tc>
        <w:tc>
          <w:tcPr>
            <w:tcW w:w="577" w:type="pct"/>
            <w:vAlign w:val="center"/>
          </w:tcPr>
          <w:p w:rsidR="00A735EE" w:rsidRPr="009F7C76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276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426E30" w:rsidRDefault="00426E30" w:rsidP="00426E30">
            <w:pPr>
              <w:jc w:val="left"/>
              <w:rPr>
                <w:bCs/>
                <w:i/>
                <w:szCs w:val="24"/>
              </w:rPr>
            </w:pPr>
            <w:proofErr w:type="spellStart"/>
            <w:r>
              <w:rPr>
                <w:bCs/>
                <w:i/>
                <w:szCs w:val="24"/>
              </w:rPr>
              <w:t>Пр</w:t>
            </w:r>
            <w:proofErr w:type="spellEnd"/>
            <w:r>
              <w:rPr>
                <w:bCs/>
                <w:i/>
                <w:szCs w:val="24"/>
              </w:rPr>
              <w:t xml:space="preserve"> 19.1 </w:t>
            </w:r>
            <w:r w:rsidR="00A735EE" w:rsidRPr="002E6582">
              <w:rPr>
                <w:bCs/>
                <w:i/>
                <w:szCs w:val="24"/>
              </w:rPr>
              <w:t>Составление программы противодействия воровству в гостинице</w:t>
            </w:r>
            <w:r>
              <w:rPr>
                <w:bCs/>
                <w:i/>
                <w:szCs w:val="24"/>
              </w:rPr>
              <w:t xml:space="preserve"> (имущество отеля)</w:t>
            </w:r>
            <w:r w:rsidR="00A735EE" w:rsidRPr="002E6582">
              <w:rPr>
                <w:bCs/>
                <w:i/>
                <w:szCs w:val="24"/>
              </w:rPr>
              <w:t>.</w:t>
            </w:r>
          </w:p>
          <w:p w:rsidR="00426E30" w:rsidRPr="002E6582" w:rsidRDefault="00426E30" w:rsidP="00426E30">
            <w:pPr>
              <w:jc w:val="left"/>
              <w:rPr>
                <w:bCs/>
                <w:i/>
                <w:szCs w:val="24"/>
              </w:rPr>
            </w:pPr>
            <w:proofErr w:type="spellStart"/>
            <w:r>
              <w:rPr>
                <w:bCs/>
                <w:i/>
                <w:szCs w:val="24"/>
              </w:rPr>
              <w:t>Пр</w:t>
            </w:r>
            <w:proofErr w:type="spellEnd"/>
            <w:r>
              <w:rPr>
                <w:bCs/>
                <w:i/>
                <w:szCs w:val="24"/>
              </w:rPr>
              <w:t xml:space="preserve"> </w:t>
            </w:r>
            <w:proofErr w:type="gramStart"/>
            <w:r>
              <w:rPr>
                <w:bCs/>
                <w:i/>
                <w:szCs w:val="24"/>
              </w:rPr>
              <w:t>19.</w:t>
            </w:r>
            <w:r>
              <w:rPr>
                <w:bCs/>
                <w:i/>
                <w:szCs w:val="24"/>
              </w:rPr>
              <w:t xml:space="preserve">2 </w:t>
            </w:r>
            <w:r>
              <w:rPr>
                <w:bCs/>
                <w:i/>
                <w:szCs w:val="24"/>
              </w:rPr>
              <w:t xml:space="preserve"> </w:t>
            </w:r>
            <w:r w:rsidRPr="002E6582">
              <w:rPr>
                <w:bCs/>
                <w:i/>
                <w:szCs w:val="24"/>
              </w:rPr>
              <w:t>Составление</w:t>
            </w:r>
            <w:proofErr w:type="gramEnd"/>
            <w:r w:rsidRPr="002E6582">
              <w:rPr>
                <w:bCs/>
                <w:i/>
                <w:szCs w:val="24"/>
              </w:rPr>
              <w:t xml:space="preserve"> программы противодействия воровству в гостинице</w:t>
            </w:r>
            <w:r>
              <w:rPr>
                <w:bCs/>
                <w:i/>
                <w:szCs w:val="24"/>
              </w:rPr>
              <w:t xml:space="preserve"> (имущество </w:t>
            </w:r>
            <w:r>
              <w:rPr>
                <w:bCs/>
                <w:i/>
                <w:szCs w:val="24"/>
              </w:rPr>
              <w:t>гостей</w:t>
            </w:r>
            <w:r>
              <w:rPr>
                <w:bCs/>
                <w:i/>
                <w:szCs w:val="24"/>
              </w:rPr>
              <w:t>)</w:t>
            </w:r>
            <w:r w:rsidRPr="002E6582">
              <w:rPr>
                <w:bCs/>
                <w:i/>
                <w:szCs w:val="24"/>
              </w:rPr>
              <w:t>.</w:t>
            </w:r>
          </w:p>
          <w:p w:rsidR="00A735EE" w:rsidRDefault="00426E30" w:rsidP="00426E30">
            <w:pPr>
              <w:jc w:val="left"/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Пр</w:t>
            </w:r>
            <w:proofErr w:type="spellEnd"/>
            <w:r>
              <w:rPr>
                <w:bCs/>
                <w:szCs w:val="24"/>
              </w:rPr>
              <w:t xml:space="preserve"> 20.1 </w:t>
            </w:r>
            <w:r w:rsidR="00A735EE" w:rsidRPr="009F7C76">
              <w:rPr>
                <w:bCs/>
                <w:szCs w:val="24"/>
              </w:rPr>
              <w:t>Отработка навыков общения с гостями при возникновении различных угроз</w:t>
            </w:r>
            <w:r>
              <w:rPr>
                <w:bCs/>
                <w:szCs w:val="24"/>
              </w:rPr>
              <w:t xml:space="preserve"> (шаблоны, алгоритмы)</w:t>
            </w:r>
            <w:r w:rsidR="00A735EE" w:rsidRPr="009F7C76">
              <w:rPr>
                <w:bCs/>
                <w:szCs w:val="24"/>
              </w:rPr>
              <w:t>.</w:t>
            </w:r>
          </w:p>
          <w:p w:rsidR="00426E30" w:rsidRPr="009F7C76" w:rsidRDefault="00426E30" w:rsidP="00426E30">
            <w:pPr>
              <w:jc w:val="left"/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Пр</w:t>
            </w:r>
            <w:proofErr w:type="spellEnd"/>
            <w:r>
              <w:rPr>
                <w:bCs/>
                <w:szCs w:val="24"/>
              </w:rPr>
              <w:t xml:space="preserve"> 20.2</w:t>
            </w:r>
            <w:r>
              <w:rPr>
                <w:bCs/>
                <w:szCs w:val="24"/>
              </w:rPr>
              <w:t xml:space="preserve"> </w:t>
            </w:r>
            <w:r w:rsidRPr="009F7C76">
              <w:rPr>
                <w:bCs/>
                <w:szCs w:val="24"/>
              </w:rPr>
              <w:t>Отработка навыков общения с гостями при возникновении различных угроз</w:t>
            </w:r>
            <w:r>
              <w:rPr>
                <w:bCs/>
                <w:szCs w:val="24"/>
              </w:rPr>
              <w:t xml:space="preserve"> (</w:t>
            </w:r>
            <w:r>
              <w:rPr>
                <w:bCs/>
                <w:szCs w:val="24"/>
              </w:rPr>
              <w:t>паника гостей</w:t>
            </w:r>
            <w:bookmarkStart w:id="0" w:name="_GoBack"/>
            <w:bookmarkEnd w:id="0"/>
            <w:r>
              <w:rPr>
                <w:bCs/>
                <w:szCs w:val="24"/>
              </w:rPr>
              <w:t>)</w:t>
            </w:r>
            <w:r w:rsidRPr="009F7C76">
              <w:rPr>
                <w:bCs/>
                <w:szCs w:val="24"/>
              </w:rPr>
              <w:t>.</w:t>
            </w:r>
          </w:p>
        </w:tc>
        <w:tc>
          <w:tcPr>
            <w:tcW w:w="577" w:type="pct"/>
            <w:vMerge w:val="restart"/>
            <w:vAlign w:val="center"/>
          </w:tcPr>
          <w:p w:rsidR="00A735EE" w:rsidRDefault="00A735EE" w:rsidP="00E204D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</w:t>
            </w:r>
          </w:p>
          <w:p w:rsidR="002E6582" w:rsidRPr="002E6582" w:rsidRDefault="002E6582" w:rsidP="000C5D0B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(</w:t>
            </w:r>
            <w:r w:rsidR="000C5D0B" w:rsidRPr="00426E30">
              <w:rPr>
                <w:bCs/>
                <w:szCs w:val="24"/>
              </w:rPr>
              <w:t>4</w:t>
            </w:r>
            <w:r w:rsidRPr="002E6582">
              <w:rPr>
                <w:bCs/>
                <w:szCs w:val="24"/>
              </w:rPr>
              <w:t>+</w:t>
            </w:r>
            <w:r w:rsidR="000C5D0B" w:rsidRPr="00426E30">
              <w:rPr>
                <w:bCs/>
                <w:i/>
                <w:szCs w:val="24"/>
              </w:rPr>
              <w:t>4</w:t>
            </w:r>
            <w:r>
              <w:rPr>
                <w:bCs/>
                <w:szCs w:val="24"/>
              </w:rPr>
              <w:t>)</w:t>
            </w:r>
          </w:p>
        </w:tc>
      </w:tr>
      <w:tr w:rsidR="00A735EE" w:rsidRPr="009F7C76" w:rsidTr="002E6582">
        <w:trPr>
          <w:trHeight w:val="1104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Pr="00E204D1" w:rsidRDefault="00A735EE" w:rsidP="00E204D1">
            <w:pPr>
              <w:rPr>
                <w:b/>
                <w:lang w:eastAsia="en-US"/>
              </w:rPr>
            </w:pPr>
            <w:r w:rsidRPr="00E204D1">
              <w:rPr>
                <w:b/>
                <w:lang w:eastAsia="en-US"/>
              </w:rPr>
              <w:t>Умения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планировать работу службы обслуживания и эксплуатации номерного фонда;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A735EE" w:rsidRPr="009F7C76" w:rsidRDefault="00A735EE" w:rsidP="00E204D1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- рассчитывать нормативы работы горничных;</w:t>
            </w:r>
          </w:p>
          <w:p w:rsidR="00A735EE" w:rsidRPr="009F7C76" w:rsidRDefault="00A735EE" w:rsidP="00E204D1">
            <w:pPr>
              <w:jc w:val="left"/>
              <w:rPr>
                <w:bCs/>
                <w:szCs w:val="24"/>
              </w:rPr>
            </w:pPr>
            <w:r w:rsidRPr="009F7C76">
              <w:rPr>
                <w:lang w:eastAsia="en-US"/>
              </w:rPr>
              <w:t>-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      </w:r>
          </w:p>
        </w:tc>
        <w:tc>
          <w:tcPr>
            <w:tcW w:w="577" w:type="pct"/>
            <w:vMerge/>
            <w:vAlign w:val="center"/>
          </w:tcPr>
          <w:p w:rsidR="00A735EE" w:rsidRDefault="00A735EE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735EE" w:rsidRPr="009F7C76" w:rsidTr="002E6582">
        <w:trPr>
          <w:trHeight w:val="565"/>
        </w:trPr>
        <w:tc>
          <w:tcPr>
            <w:tcW w:w="937" w:type="pct"/>
            <w:vMerge/>
          </w:tcPr>
          <w:p w:rsidR="00A735EE" w:rsidRPr="009F7C76" w:rsidRDefault="00A735EE" w:rsidP="00E204D1">
            <w:pPr>
              <w:jc w:val="center"/>
              <w:rPr>
                <w:b/>
                <w:szCs w:val="24"/>
              </w:rPr>
            </w:pPr>
          </w:p>
        </w:tc>
        <w:tc>
          <w:tcPr>
            <w:tcW w:w="3486" w:type="pct"/>
          </w:tcPr>
          <w:p w:rsidR="00A735EE" w:rsidRDefault="00A735EE" w:rsidP="00E204D1">
            <w:pPr>
              <w:rPr>
                <w:b/>
                <w:bCs/>
                <w:szCs w:val="24"/>
              </w:rPr>
            </w:pPr>
            <w:r w:rsidRPr="00034AB8">
              <w:rPr>
                <w:b/>
                <w:bCs/>
                <w:szCs w:val="24"/>
              </w:rPr>
              <w:t>Самостоятельная работа обучающихся.</w:t>
            </w:r>
          </w:p>
          <w:p w:rsidR="00A735EE" w:rsidRPr="002E6582" w:rsidRDefault="00A735EE" w:rsidP="00E204D1">
            <w:pPr>
              <w:rPr>
                <w:i/>
                <w:lang w:eastAsia="en-US"/>
              </w:rPr>
            </w:pPr>
            <w:r w:rsidRPr="002E6582">
              <w:rPr>
                <w:bCs/>
                <w:i/>
                <w:szCs w:val="24"/>
              </w:rPr>
              <w:t>Письменная работа «Обеспечение сохранности имущества проживающих»</w:t>
            </w:r>
          </w:p>
        </w:tc>
        <w:tc>
          <w:tcPr>
            <w:tcW w:w="577" w:type="pct"/>
            <w:vAlign w:val="center"/>
          </w:tcPr>
          <w:p w:rsidR="00A735EE" w:rsidRPr="002E6582" w:rsidRDefault="00A735EE" w:rsidP="00E204D1">
            <w:pPr>
              <w:jc w:val="center"/>
              <w:rPr>
                <w:b/>
                <w:bCs/>
                <w:i/>
                <w:szCs w:val="24"/>
              </w:rPr>
            </w:pPr>
            <w:r w:rsidRPr="002E6582">
              <w:rPr>
                <w:b/>
                <w:bCs/>
                <w:i/>
                <w:szCs w:val="24"/>
              </w:rPr>
              <w:t>2</w:t>
            </w:r>
          </w:p>
        </w:tc>
      </w:tr>
      <w:tr w:rsidR="00E204D1" w:rsidRPr="009F7C76" w:rsidTr="002E6582">
        <w:tc>
          <w:tcPr>
            <w:tcW w:w="4423" w:type="pct"/>
            <w:gridSpan w:val="2"/>
          </w:tcPr>
          <w:p w:rsidR="00E204D1" w:rsidRPr="002E6582" w:rsidRDefault="00E204D1" w:rsidP="00E204D1">
            <w:pPr>
              <w:jc w:val="left"/>
              <w:rPr>
                <w:b/>
                <w:bCs/>
                <w:color w:val="000000"/>
                <w:szCs w:val="24"/>
                <w:highlight w:val="yellow"/>
              </w:rPr>
            </w:pPr>
            <w:r w:rsidRPr="002E6582">
              <w:rPr>
                <w:b/>
                <w:bCs/>
                <w:color w:val="000000"/>
                <w:highlight w:val="yellow"/>
              </w:rPr>
              <w:t xml:space="preserve">МДК 03.02 </w:t>
            </w:r>
            <w:r w:rsidRPr="002E6582">
              <w:rPr>
                <w:b/>
                <w:color w:val="000000"/>
                <w:highlight w:val="yellow"/>
              </w:rPr>
              <w:t>Иностранный язык в сфере профессионально коммуникации для службы обслуживания и эксплуатации номерного фонда</w:t>
            </w:r>
          </w:p>
        </w:tc>
        <w:tc>
          <w:tcPr>
            <w:tcW w:w="577" w:type="pct"/>
            <w:vAlign w:val="center"/>
          </w:tcPr>
          <w:p w:rsidR="00E204D1" w:rsidRPr="009F7C76" w:rsidRDefault="00E204D1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204D1" w:rsidRPr="009F7C76" w:rsidTr="002E6582">
        <w:tc>
          <w:tcPr>
            <w:tcW w:w="937" w:type="pct"/>
          </w:tcPr>
          <w:p w:rsidR="00E204D1" w:rsidRPr="002E6582" w:rsidRDefault="00E204D1" w:rsidP="00E204D1">
            <w:pPr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3486" w:type="pct"/>
          </w:tcPr>
          <w:p w:rsidR="00E204D1" w:rsidRPr="002E6582" w:rsidRDefault="00E204D1" w:rsidP="00E204D1">
            <w:pPr>
              <w:jc w:val="left"/>
              <w:rPr>
                <w:b/>
                <w:bCs/>
                <w:szCs w:val="24"/>
                <w:highlight w:val="yellow"/>
              </w:rPr>
            </w:pPr>
            <w:r w:rsidRPr="002E6582">
              <w:rPr>
                <w:b/>
                <w:bCs/>
                <w:szCs w:val="24"/>
                <w:highlight w:val="yellow"/>
              </w:rPr>
              <w:t>Тематика практических занятий и лабораторных работ</w:t>
            </w:r>
          </w:p>
        </w:tc>
        <w:tc>
          <w:tcPr>
            <w:tcW w:w="577" w:type="pct"/>
            <w:vAlign w:val="center"/>
          </w:tcPr>
          <w:p w:rsidR="00E204D1" w:rsidRPr="009F7C76" w:rsidRDefault="00E204D1" w:rsidP="00E204D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204D1" w:rsidRPr="009F7C76" w:rsidTr="002E6582">
        <w:tc>
          <w:tcPr>
            <w:tcW w:w="937" w:type="pct"/>
          </w:tcPr>
          <w:p w:rsidR="00E204D1" w:rsidRPr="002E6582" w:rsidRDefault="00E204D1" w:rsidP="00E204D1">
            <w:pPr>
              <w:jc w:val="left"/>
              <w:rPr>
                <w:szCs w:val="24"/>
                <w:highlight w:val="yellow"/>
              </w:rPr>
            </w:pPr>
            <w:r w:rsidRPr="002E6582">
              <w:rPr>
                <w:szCs w:val="24"/>
                <w:highlight w:val="yellow"/>
              </w:rPr>
              <w:t xml:space="preserve">Тема 2.5. </w:t>
            </w:r>
            <w:r w:rsidRPr="002E6582">
              <w:rPr>
                <w:bCs/>
                <w:szCs w:val="24"/>
                <w:highlight w:val="yellow"/>
              </w:rPr>
              <w:t>Организация и контроль текущей деятельности сотрудников службы обслуживания и эксплуатации номерного фонда в соответствии с текущими планами и стандартами гостиницы на английском языке.</w:t>
            </w:r>
          </w:p>
        </w:tc>
        <w:tc>
          <w:tcPr>
            <w:tcW w:w="3486" w:type="pct"/>
          </w:tcPr>
          <w:p w:rsidR="00E204D1" w:rsidRPr="002E6582" w:rsidRDefault="00E204D1" w:rsidP="00E204D1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t>Введение лексики, закрепление в упражнениях</w:t>
            </w:r>
          </w:p>
          <w:p w:rsidR="00E204D1" w:rsidRPr="002E6582" w:rsidRDefault="00E204D1" w:rsidP="00E204D1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t>Развитие навыков устной речи. Выполнение упражнений с использованием лексики. Составление диалогов.</w:t>
            </w:r>
          </w:p>
          <w:p w:rsidR="00E204D1" w:rsidRPr="002E6582" w:rsidRDefault="00E204D1" w:rsidP="00E204D1">
            <w:pPr>
              <w:jc w:val="left"/>
              <w:rPr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t xml:space="preserve">Общение с иностранными гостями при возникновении угроз, в чрезвычайных ситуациях. Введение и закрепление лексики. </w:t>
            </w:r>
          </w:p>
          <w:p w:rsidR="00E204D1" w:rsidRPr="002E6582" w:rsidRDefault="00E204D1" w:rsidP="00E204D1">
            <w:pPr>
              <w:jc w:val="left"/>
              <w:rPr>
                <w:b/>
                <w:bCs/>
                <w:szCs w:val="24"/>
                <w:highlight w:val="yellow"/>
              </w:rPr>
            </w:pPr>
            <w:r w:rsidRPr="002E6582">
              <w:rPr>
                <w:bCs/>
                <w:szCs w:val="24"/>
                <w:highlight w:val="yellow"/>
              </w:rPr>
              <w:t>Практика устной речи. Диалоги между сотрудниками о случившихся событиях во время смены.</w:t>
            </w:r>
          </w:p>
        </w:tc>
        <w:tc>
          <w:tcPr>
            <w:tcW w:w="577" w:type="pct"/>
            <w:vAlign w:val="center"/>
          </w:tcPr>
          <w:p w:rsidR="00E204D1" w:rsidRPr="009F7C76" w:rsidRDefault="00E204D1" w:rsidP="00E204D1">
            <w:pPr>
              <w:jc w:val="center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18</w:t>
            </w:r>
          </w:p>
        </w:tc>
      </w:tr>
      <w:tr w:rsidR="00E204D1" w:rsidRPr="009F7C76" w:rsidTr="002E6582">
        <w:tc>
          <w:tcPr>
            <w:tcW w:w="4423" w:type="pct"/>
            <w:gridSpan w:val="2"/>
          </w:tcPr>
          <w:p w:rsidR="00E204D1" w:rsidRDefault="002E6582" w:rsidP="00E204D1">
            <w:pPr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А</w:t>
            </w:r>
            <w:r w:rsidR="00E204D1" w:rsidRPr="009F7C76">
              <w:rPr>
                <w:bCs/>
                <w:szCs w:val="24"/>
              </w:rPr>
              <w:t>уди</w:t>
            </w:r>
            <w:r>
              <w:rPr>
                <w:bCs/>
                <w:szCs w:val="24"/>
              </w:rPr>
              <w:t>торная (самостоятельная) работа:</w:t>
            </w:r>
          </w:p>
          <w:p w:rsidR="002E6582" w:rsidRPr="009F7C76" w:rsidRDefault="002E6582" w:rsidP="00E204D1">
            <w:pPr>
              <w:jc w:val="left"/>
              <w:rPr>
                <w:bCs/>
                <w:szCs w:val="24"/>
              </w:rPr>
            </w:pPr>
            <w:r w:rsidRPr="002E6582">
              <w:rPr>
                <w:bCs/>
                <w:i/>
                <w:szCs w:val="24"/>
              </w:rPr>
              <w:t xml:space="preserve">Письменная работа «Обслуживание </w:t>
            </w:r>
            <w:r w:rsidRPr="002E6582">
              <w:rPr>
                <w:bCs/>
                <w:i/>
                <w:szCs w:val="24"/>
                <w:lang w:val="en-US"/>
              </w:rPr>
              <w:t>VIP</w:t>
            </w:r>
            <w:r w:rsidRPr="002E6582">
              <w:rPr>
                <w:bCs/>
                <w:i/>
                <w:szCs w:val="24"/>
              </w:rPr>
              <w:t xml:space="preserve"> гостей»</w:t>
            </w:r>
          </w:p>
          <w:p w:rsidR="00E204D1" w:rsidRPr="009F7C76" w:rsidRDefault="002E6582" w:rsidP="00E204D1">
            <w:pPr>
              <w:jc w:val="left"/>
              <w:rPr>
                <w:bCs/>
              </w:rPr>
            </w:pPr>
            <w:r w:rsidRPr="002E6582">
              <w:rPr>
                <w:bCs/>
                <w:i/>
                <w:szCs w:val="24"/>
              </w:rPr>
              <w:lastRenderedPageBreak/>
              <w:t>Письменная работа «Обеспечение сохранности имущества проживающих»</w:t>
            </w:r>
          </w:p>
        </w:tc>
        <w:tc>
          <w:tcPr>
            <w:tcW w:w="577" w:type="pct"/>
            <w:vAlign w:val="center"/>
          </w:tcPr>
          <w:p w:rsidR="00E204D1" w:rsidRPr="009F7C76" w:rsidRDefault="002E6582" w:rsidP="00E204D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4</w:t>
            </w:r>
          </w:p>
        </w:tc>
      </w:tr>
      <w:tr w:rsidR="00E204D1" w:rsidRPr="009F7C76" w:rsidTr="002E6582">
        <w:tc>
          <w:tcPr>
            <w:tcW w:w="4423" w:type="pct"/>
            <w:gridSpan w:val="2"/>
          </w:tcPr>
          <w:p w:rsidR="00E204D1" w:rsidRPr="009F7C76" w:rsidRDefault="00E204D1" w:rsidP="00E204D1">
            <w:pPr>
              <w:spacing w:line="256" w:lineRule="auto"/>
              <w:rPr>
                <w:szCs w:val="24"/>
                <w:lang w:eastAsia="en-US"/>
              </w:rPr>
            </w:pPr>
            <w:r w:rsidRPr="009F7C76">
              <w:rPr>
                <w:b/>
                <w:bCs/>
                <w:lang w:eastAsia="en-US"/>
              </w:rPr>
              <w:lastRenderedPageBreak/>
              <w:t xml:space="preserve">Учебная практика </w:t>
            </w:r>
          </w:p>
          <w:p w:rsidR="00E204D1" w:rsidRPr="009F7C76" w:rsidRDefault="00E204D1" w:rsidP="00E204D1">
            <w:pPr>
              <w:spacing w:line="256" w:lineRule="auto"/>
              <w:rPr>
                <w:b/>
                <w:bCs/>
                <w:lang w:eastAsia="en-US"/>
              </w:rPr>
            </w:pPr>
            <w:r w:rsidRPr="009F7C76">
              <w:rPr>
                <w:b/>
                <w:bCs/>
                <w:lang w:eastAsia="en-US"/>
              </w:rPr>
              <w:t xml:space="preserve">Виды работ 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1.Ознакомление со стандартами обслуживания в гостинице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2. Изучение работы офиса административно-хозяйственной службы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3. Овладение практическими навыками супервайзера, координатора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4. Осуществление контроля над качеством уборки и правила приема гостевых номеров, проверка санитарного состояния номеров, служебных и общественных помещений в соответствии со стандартами обслуживания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5.  Проведение приема и инвентаризации гостиничного белья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6. Проведение различных видов уборочных работ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7. Оформление документов на забытые вещи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8. Контроль сохранности предметов интерьера номеров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9. Использование в работе знаний иностранных языков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10. Оказание персональных и дополнительных услуг гостям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11. Применение магнитных карт от гостиничных номеров, профессиональное оборудование, инвентарь, противопожарное оборудование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12. Предоставление услуг хранения ценных вещей (камеры хранения, сейфы и депозитные ячейки)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13. Оформление документации на хранение ценных вещей проживающих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14. Оформление актов при возмещении ущерба или порчи личных вещей гостей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15. Ознакомление с системой сейфового хранения и соблюдением безопасности в гостинице и стандартами использования депозитных ячеек, индивидуальных сейфов, хранения багажа в камерах хранения.</w:t>
            </w:r>
          </w:p>
          <w:p w:rsidR="00E204D1" w:rsidRPr="009F7C76" w:rsidRDefault="00E204D1" w:rsidP="00E204D1">
            <w:pPr>
              <w:spacing w:line="256" w:lineRule="auto"/>
              <w:rPr>
                <w:lang w:eastAsia="en-US"/>
              </w:rPr>
            </w:pPr>
            <w:r w:rsidRPr="009F7C76">
              <w:rPr>
                <w:lang w:eastAsia="en-US"/>
              </w:rPr>
              <w:t>16. Ознакомление с техникой безопасности и охраной труда при работе с оборудованием</w:t>
            </w:r>
          </w:p>
          <w:p w:rsidR="00E204D1" w:rsidRPr="009F7C76" w:rsidRDefault="00E204D1" w:rsidP="00E204D1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lang w:eastAsia="en-US"/>
              </w:rPr>
              <w:t>17 Составление актов на списание инвентаря и оборудования</w:t>
            </w:r>
          </w:p>
        </w:tc>
        <w:tc>
          <w:tcPr>
            <w:tcW w:w="577" w:type="pct"/>
            <w:vAlign w:val="center"/>
          </w:tcPr>
          <w:p w:rsidR="00E204D1" w:rsidRPr="009F7C76" w:rsidRDefault="00E204D1" w:rsidP="00E204D1">
            <w:pPr>
              <w:jc w:val="center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t>72</w:t>
            </w:r>
          </w:p>
        </w:tc>
      </w:tr>
      <w:tr w:rsidR="00E204D1" w:rsidRPr="009F7C76" w:rsidTr="002E6582">
        <w:tc>
          <w:tcPr>
            <w:tcW w:w="4423" w:type="pct"/>
            <w:gridSpan w:val="2"/>
          </w:tcPr>
          <w:p w:rsidR="00E204D1" w:rsidRPr="009F7C76" w:rsidRDefault="00E204D1" w:rsidP="00E204D1">
            <w:pPr>
              <w:spacing w:line="256" w:lineRule="auto"/>
              <w:rPr>
                <w:b/>
                <w:bCs/>
                <w:lang w:eastAsia="en-US"/>
              </w:rPr>
            </w:pPr>
            <w:r w:rsidRPr="009F7C76">
              <w:rPr>
                <w:b/>
                <w:bCs/>
                <w:lang w:eastAsia="en-US"/>
              </w:rPr>
              <w:t xml:space="preserve">Производственная практика </w:t>
            </w:r>
          </w:p>
          <w:p w:rsidR="00E204D1" w:rsidRPr="009F7C76" w:rsidRDefault="00E204D1" w:rsidP="00E204D1">
            <w:pPr>
              <w:spacing w:line="256" w:lineRule="auto"/>
              <w:rPr>
                <w:b/>
                <w:lang w:eastAsia="en-US"/>
              </w:rPr>
            </w:pPr>
            <w:r w:rsidRPr="009F7C76">
              <w:rPr>
                <w:b/>
                <w:bCs/>
                <w:lang w:eastAsia="en-US"/>
              </w:rPr>
              <w:t>Виды работ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spacing w:line="257" w:lineRule="auto"/>
              <w:ind w:left="0" w:firstLine="0"/>
              <w:contextualSpacing/>
              <w:rPr>
                <w:bCs/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Ознакомление с организацией хранения ценностей проживающих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spacing w:line="257" w:lineRule="auto"/>
              <w:ind w:left="0" w:firstLine="0"/>
              <w:contextualSpacing/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 xml:space="preserve">Проведение приемки и оценки качества уборки номеров, служебных помещений и помещений общего пользования. 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Проведение контроля готовности номеров к заселению 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Оформление документов по приемке номеров и переводу гостей из одного номера в другой 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Оформление бланков заказов и квитанций на оказание дополнительных услуг по стирке и чистке одежды и др. 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contextualSpacing/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Осуществление контроля использования моющих и чистящих средств, инвентаря, оборудования.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contextualSpacing/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Ведение учета забытых вещей.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num" w:pos="196"/>
                <w:tab w:val="left" w:pos="430"/>
              </w:tabs>
              <w:spacing w:line="257" w:lineRule="auto"/>
              <w:ind w:left="0" w:firstLine="0"/>
              <w:contextualSpacing/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lastRenderedPageBreak/>
              <w:t xml:space="preserve"> Работа с просьбами и жалобами гостей. 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>Оформление актов актирования утерянной или испорченной гостиничной собственности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>Заполнение документов по соответствию выполненных работ стандартам качества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>Проведение инструктажа персонала службы и обучающих занятий.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Оформление бланков заказов и квитанций на оказание персональных услуг 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>Оформление отчетной документации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>Информирование потребителя о правилах безопасности во время проживания в гостиницах и туристских комплексах</w:t>
            </w:r>
          </w:p>
          <w:p w:rsidR="00E204D1" w:rsidRPr="009F7C76" w:rsidRDefault="00E204D1" w:rsidP="00444599">
            <w:pPr>
              <w:numPr>
                <w:ilvl w:val="0"/>
                <w:numId w:val="2"/>
              </w:numPr>
              <w:tabs>
                <w:tab w:val="left" w:pos="430"/>
              </w:tabs>
              <w:spacing w:line="257" w:lineRule="auto"/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>Оформление актов на списание малоценного инвентаря</w:t>
            </w:r>
          </w:p>
        </w:tc>
        <w:tc>
          <w:tcPr>
            <w:tcW w:w="577" w:type="pct"/>
            <w:vAlign w:val="center"/>
          </w:tcPr>
          <w:p w:rsidR="00E204D1" w:rsidRPr="009F7C76" w:rsidRDefault="00E204D1" w:rsidP="00E204D1">
            <w:pPr>
              <w:jc w:val="center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lastRenderedPageBreak/>
              <w:t>72</w:t>
            </w:r>
          </w:p>
        </w:tc>
      </w:tr>
      <w:tr w:rsidR="00E204D1" w:rsidRPr="009F7C76" w:rsidTr="002E6582">
        <w:tc>
          <w:tcPr>
            <w:tcW w:w="4423" w:type="pct"/>
            <w:gridSpan w:val="2"/>
          </w:tcPr>
          <w:p w:rsidR="00E204D1" w:rsidRPr="009F7C76" w:rsidRDefault="00E204D1" w:rsidP="00E204D1">
            <w:pPr>
              <w:jc w:val="left"/>
              <w:rPr>
                <w:b/>
                <w:bCs/>
                <w:szCs w:val="24"/>
              </w:rPr>
            </w:pPr>
            <w:r w:rsidRPr="009F7C76">
              <w:rPr>
                <w:b/>
                <w:bCs/>
                <w:szCs w:val="24"/>
              </w:rPr>
              <w:lastRenderedPageBreak/>
              <w:t>Всего</w:t>
            </w:r>
          </w:p>
        </w:tc>
        <w:tc>
          <w:tcPr>
            <w:tcW w:w="577" w:type="pct"/>
            <w:vAlign w:val="center"/>
          </w:tcPr>
          <w:p w:rsidR="00E204D1" w:rsidRPr="009F7C76" w:rsidRDefault="002E6582" w:rsidP="00E204D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360</w:t>
            </w:r>
          </w:p>
        </w:tc>
      </w:tr>
    </w:tbl>
    <w:p w:rsidR="002201C5" w:rsidRPr="009F7C76" w:rsidRDefault="002201C5" w:rsidP="002201C5"/>
    <w:p w:rsidR="002201C5" w:rsidRPr="009F7C76" w:rsidRDefault="002201C5" w:rsidP="002201C5"/>
    <w:p w:rsidR="002201C5" w:rsidRPr="009F7C76" w:rsidRDefault="002201C5" w:rsidP="002201C5">
      <w:pPr>
        <w:sectPr w:rsidR="002201C5" w:rsidRPr="009F7C76" w:rsidSect="00455C10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035FAD" w:rsidRDefault="00035FAD" w:rsidP="00035FAD">
      <w:pPr>
        <w:ind w:firstLine="660"/>
        <w:rPr>
          <w:b/>
          <w:sz w:val="28"/>
          <w:szCs w:val="28"/>
        </w:rPr>
      </w:pPr>
      <w:r w:rsidRPr="001763F7">
        <w:rPr>
          <w:b/>
          <w:sz w:val="28"/>
          <w:szCs w:val="28"/>
        </w:rPr>
        <w:lastRenderedPageBreak/>
        <w:t>3.3. Содержание практики по профессиональному модулю</w:t>
      </w:r>
      <w:r w:rsidRPr="001763F7"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ПМ 03 </w:t>
      </w:r>
      <w:r w:rsidRPr="00035FAD">
        <w:rPr>
          <w:b/>
          <w:sz w:val="28"/>
          <w:szCs w:val="28"/>
        </w:rPr>
        <w:t>Организация и контроль текущей деятельности сотрудников службы обслуживания и эксплуатации номерного фонда</w:t>
      </w:r>
    </w:p>
    <w:p w:rsidR="00F63862" w:rsidRPr="001763F7" w:rsidRDefault="00F63862" w:rsidP="00F6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proofErr w:type="gramStart"/>
      <w:r w:rsidRPr="001763F7">
        <w:rPr>
          <w:b/>
          <w:sz w:val="28"/>
          <w:szCs w:val="28"/>
        </w:rPr>
        <w:t>Объем  и</w:t>
      </w:r>
      <w:proofErr w:type="gramEnd"/>
      <w:r w:rsidRPr="001763F7">
        <w:rPr>
          <w:b/>
          <w:sz w:val="28"/>
          <w:szCs w:val="28"/>
        </w:rPr>
        <w:t xml:space="preserve"> виды учебной и производственной практики  (по профилю специальности)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2127"/>
        <w:gridCol w:w="3118"/>
      </w:tblGrid>
      <w:tr w:rsidR="00F63862" w:rsidRPr="001763F7" w:rsidTr="00A42D17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862" w:rsidRPr="001763F7" w:rsidRDefault="00F63862" w:rsidP="00A42D17">
            <w:pPr>
              <w:jc w:val="center"/>
              <w:rPr>
                <w:sz w:val="28"/>
                <w:szCs w:val="28"/>
              </w:rPr>
            </w:pPr>
            <w:r w:rsidRPr="001763F7">
              <w:rPr>
                <w:b/>
                <w:sz w:val="28"/>
                <w:szCs w:val="28"/>
              </w:rPr>
              <w:t>Вид практики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862" w:rsidRPr="001763F7" w:rsidRDefault="00F63862" w:rsidP="00A42D17">
            <w:pPr>
              <w:jc w:val="center"/>
              <w:rPr>
                <w:i/>
                <w:iCs/>
                <w:sz w:val="28"/>
                <w:szCs w:val="28"/>
              </w:rPr>
            </w:pPr>
            <w:r w:rsidRPr="001763F7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862" w:rsidRPr="001763F7" w:rsidRDefault="00F63862" w:rsidP="00A42D17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1763F7">
              <w:rPr>
                <w:b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F63862" w:rsidRPr="001763F7" w:rsidTr="00A42D17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63862" w:rsidRPr="001763F7" w:rsidRDefault="00F63862" w:rsidP="00A42D17">
            <w:pPr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1763F7">
              <w:rPr>
                <w:b/>
                <w:sz w:val="28"/>
                <w:szCs w:val="28"/>
              </w:rPr>
              <w:t>Учебная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862" w:rsidRPr="001763F7" w:rsidRDefault="00F63862" w:rsidP="00A42D1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862" w:rsidRPr="001763F7" w:rsidRDefault="00F63862" w:rsidP="00A42D1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концентрированная</w:t>
            </w:r>
          </w:p>
        </w:tc>
      </w:tr>
      <w:tr w:rsidR="00F63862" w:rsidRPr="001763F7" w:rsidTr="00A42D17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862" w:rsidRPr="001763F7" w:rsidRDefault="00F63862" w:rsidP="00A42D17">
            <w:pPr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</w:rPr>
            </w:pPr>
            <w:r w:rsidRPr="001763F7">
              <w:rPr>
                <w:b/>
                <w:bCs/>
                <w:sz w:val="28"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862" w:rsidRPr="001763F7" w:rsidRDefault="00F63862" w:rsidP="00A42D1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862" w:rsidRPr="001763F7" w:rsidRDefault="00F63862" w:rsidP="00A42D1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концентрированная</w:t>
            </w:r>
          </w:p>
        </w:tc>
      </w:tr>
      <w:tr w:rsidR="00F63862" w:rsidRPr="001763F7" w:rsidTr="00A42D17">
        <w:trPr>
          <w:trHeight w:val="20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3862" w:rsidRPr="001763F7" w:rsidRDefault="00F63862" w:rsidP="00A42D17">
            <w:pPr>
              <w:jc w:val="center"/>
              <w:rPr>
                <w:i/>
                <w:iCs/>
                <w:sz w:val="28"/>
                <w:szCs w:val="28"/>
              </w:rPr>
            </w:pPr>
            <w:bookmarkStart w:id="1" w:name="OLE_LINK13"/>
            <w:bookmarkStart w:id="2" w:name="OLE_LINK14"/>
            <w:r w:rsidRPr="001763F7">
              <w:rPr>
                <w:i/>
                <w:iCs/>
                <w:sz w:val="28"/>
                <w:szCs w:val="28"/>
              </w:rPr>
              <w:t>Вид аттестации: дифференцированный зачёт</w:t>
            </w:r>
            <w:r>
              <w:t xml:space="preserve"> </w:t>
            </w:r>
            <w:bookmarkEnd w:id="1"/>
            <w:bookmarkEnd w:id="2"/>
          </w:p>
        </w:tc>
      </w:tr>
      <w:tr w:rsidR="00F63862" w:rsidRPr="001763F7" w:rsidTr="00A42D17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862" w:rsidRPr="001763F7" w:rsidRDefault="00F63862" w:rsidP="00A42D17">
            <w:pPr>
              <w:rPr>
                <w:b/>
                <w:sz w:val="28"/>
                <w:szCs w:val="28"/>
              </w:rPr>
            </w:pPr>
            <w:r w:rsidRPr="001763F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862" w:rsidRPr="001763F7" w:rsidRDefault="00F63862" w:rsidP="00A42D1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144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3862" w:rsidRPr="001763F7" w:rsidRDefault="00F63862" w:rsidP="00A42D1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F63862" w:rsidRDefault="00F63862" w:rsidP="007B2B17">
      <w:pPr>
        <w:rPr>
          <w:b/>
          <w:sz w:val="28"/>
          <w:szCs w:val="28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3114"/>
        <w:gridCol w:w="5757"/>
        <w:gridCol w:w="709"/>
        <w:gridCol w:w="567"/>
      </w:tblGrid>
      <w:tr w:rsidR="00F63862" w:rsidTr="007B2B17">
        <w:trPr>
          <w:trHeight w:val="823"/>
        </w:trPr>
        <w:tc>
          <w:tcPr>
            <w:tcW w:w="910" w:type="dxa"/>
            <w:hideMark/>
          </w:tcPr>
          <w:p w:rsidR="00F63862" w:rsidRPr="007B2B17" w:rsidRDefault="00F63862" w:rsidP="007B2B17">
            <w:pPr>
              <w:jc w:val="center"/>
              <w:rPr>
                <w:b/>
                <w:szCs w:val="24"/>
              </w:rPr>
            </w:pPr>
            <w:r w:rsidRPr="007B2B17">
              <w:rPr>
                <w:b/>
                <w:szCs w:val="24"/>
              </w:rPr>
              <w:t>№ вида работ</w:t>
            </w:r>
          </w:p>
        </w:tc>
        <w:tc>
          <w:tcPr>
            <w:tcW w:w="3114" w:type="dxa"/>
            <w:hideMark/>
          </w:tcPr>
          <w:p w:rsidR="00F63862" w:rsidRPr="007B2B17" w:rsidRDefault="00F63862" w:rsidP="007B2B17">
            <w:pPr>
              <w:jc w:val="center"/>
              <w:rPr>
                <w:b/>
                <w:szCs w:val="24"/>
              </w:rPr>
            </w:pPr>
            <w:r w:rsidRPr="007B2B17">
              <w:rPr>
                <w:b/>
                <w:szCs w:val="24"/>
              </w:rPr>
              <w:t>Виды работ</w:t>
            </w:r>
          </w:p>
        </w:tc>
        <w:tc>
          <w:tcPr>
            <w:tcW w:w="5757" w:type="dxa"/>
          </w:tcPr>
          <w:p w:rsidR="00F63862" w:rsidRPr="007B2B17" w:rsidRDefault="00F63862" w:rsidP="007B2B17">
            <w:pPr>
              <w:jc w:val="center"/>
              <w:rPr>
                <w:b/>
                <w:szCs w:val="24"/>
              </w:rPr>
            </w:pPr>
            <w:r w:rsidRPr="007B2B17">
              <w:rPr>
                <w:b/>
                <w:szCs w:val="24"/>
              </w:rPr>
              <w:t>Тематика заданий по виду работ</w:t>
            </w:r>
          </w:p>
        </w:tc>
        <w:tc>
          <w:tcPr>
            <w:tcW w:w="1276" w:type="dxa"/>
            <w:gridSpan w:val="2"/>
            <w:hideMark/>
          </w:tcPr>
          <w:p w:rsidR="00F63862" w:rsidRPr="007B2B17" w:rsidRDefault="00F63862" w:rsidP="007B2B17">
            <w:pPr>
              <w:jc w:val="center"/>
              <w:rPr>
                <w:b/>
                <w:szCs w:val="24"/>
              </w:rPr>
            </w:pPr>
            <w:r w:rsidRPr="007B2B17">
              <w:rPr>
                <w:b/>
                <w:szCs w:val="24"/>
              </w:rPr>
              <w:t>Кол-во часов</w:t>
            </w:r>
          </w:p>
        </w:tc>
      </w:tr>
      <w:tr w:rsidR="00F63862" w:rsidTr="007B2B17">
        <w:trPr>
          <w:trHeight w:val="823"/>
        </w:trPr>
        <w:tc>
          <w:tcPr>
            <w:tcW w:w="910" w:type="dxa"/>
          </w:tcPr>
          <w:p w:rsidR="00F63862" w:rsidRPr="000C1C3F" w:rsidRDefault="00F63862" w:rsidP="007B2B17">
            <w:r w:rsidRPr="000C1C3F">
              <w:t>1</w:t>
            </w:r>
          </w:p>
        </w:tc>
        <w:tc>
          <w:tcPr>
            <w:tcW w:w="3114" w:type="dxa"/>
          </w:tcPr>
          <w:p w:rsidR="00F63862" w:rsidRPr="000C1C3F" w:rsidRDefault="00F63862" w:rsidP="007B2B17">
            <w:r w:rsidRPr="009F7C76">
              <w:rPr>
                <w:lang w:eastAsia="en-US"/>
              </w:rPr>
              <w:t>Ознакомление со стандартами обслуживания в гостинице</w:t>
            </w:r>
          </w:p>
        </w:tc>
        <w:tc>
          <w:tcPr>
            <w:tcW w:w="5757" w:type="dxa"/>
          </w:tcPr>
          <w:p w:rsidR="00F63862" w:rsidRDefault="00F63862" w:rsidP="007B2B17">
            <w:r>
              <w:t>Изучение стандартов обслуживания, применяемых в гостинице</w:t>
            </w:r>
          </w:p>
        </w:tc>
        <w:tc>
          <w:tcPr>
            <w:tcW w:w="1276" w:type="dxa"/>
            <w:gridSpan w:val="2"/>
          </w:tcPr>
          <w:p w:rsidR="00F63862" w:rsidRPr="000C1C3F" w:rsidRDefault="00F63862" w:rsidP="007B2B17">
            <w:pPr>
              <w:jc w:val="center"/>
            </w:pPr>
            <w:r>
              <w:t>8</w:t>
            </w:r>
          </w:p>
        </w:tc>
      </w:tr>
      <w:tr w:rsidR="00F63862" w:rsidTr="007B2B17">
        <w:trPr>
          <w:trHeight w:val="1086"/>
        </w:trPr>
        <w:tc>
          <w:tcPr>
            <w:tcW w:w="910" w:type="dxa"/>
          </w:tcPr>
          <w:p w:rsidR="00F63862" w:rsidRPr="000C1C3F" w:rsidRDefault="00F63862" w:rsidP="007B2B17">
            <w:r>
              <w:t>2</w:t>
            </w:r>
          </w:p>
        </w:tc>
        <w:tc>
          <w:tcPr>
            <w:tcW w:w="3114" w:type="dxa"/>
          </w:tcPr>
          <w:p w:rsidR="00F63862" w:rsidRPr="000C1C3F" w:rsidRDefault="00F63862" w:rsidP="007B2B17">
            <w:r w:rsidRPr="009F7C76">
              <w:rPr>
                <w:lang w:eastAsia="en-US"/>
              </w:rPr>
              <w:t>Изучение работы офиса административно-хозяйственной службы</w:t>
            </w:r>
          </w:p>
        </w:tc>
        <w:tc>
          <w:tcPr>
            <w:tcW w:w="5757" w:type="dxa"/>
          </w:tcPr>
          <w:p w:rsidR="00F63862" w:rsidRPr="00030C1C" w:rsidRDefault="00F63862" w:rsidP="007B2B17">
            <w:pPr>
              <w:rPr>
                <w:bCs/>
              </w:rPr>
            </w:pPr>
            <w:r w:rsidRPr="00030C1C">
              <w:rPr>
                <w:bCs/>
              </w:rPr>
              <w:t>Знакомство с деятельностью службы, организация рабочего места</w:t>
            </w:r>
            <w:r>
              <w:rPr>
                <w:bCs/>
              </w:rPr>
              <w:t>.</w:t>
            </w:r>
          </w:p>
          <w:p w:rsidR="00F63862" w:rsidRPr="007B2B17" w:rsidRDefault="00F63862" w:rsidP="007B2B17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30C1C">
              <w:rPr>
                <w:bCs/>
              </w:rPr>
              <w:t xml:space="preserve">Изучение технологического оборудования, используемого </w:t>
            </w:r>
            <w:r>
              <w:rPr>
                <w:bCs/>
              </w:rPr>
              <w:t>сотрудниками службы</w:t>
            </w:r>
          </w:p>
        </w:tc>
        <w:tc>
          <w:tcPr>
            <w:tcW w:w="1276" w:type="dxa"/>
            <w:gridSpan w:val="2"/>
          </w:tcPr>
          <w:p w:rsidR="00F63862" w:rsidRPr="000C1C3F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823"/>
        </w:trPr>
        <w:tc>
          <w:tcPr>
            <w:tcW w:w="910" w:type="dxa"/>
          </w:tcPr>
          <w:p w:rsidR="00F63862" w:rsidRPr="000C1C3F" w:rsidRDefault="00F63862" w:rsidP="007B2B17">
            <w:r>
              <w:t>3</w:t>
            </w:r>
          </w:p>
        </w:tc>
        <w:tc>
          <w:tcPr>
            <w:tcW w:w="3114" w:type="dxa"/>
          </w:tcPr>
          <w:p w:rsidR="00F63862" w:rsidRPr="000C1C3F" w:rsidRDefault="00F63862" w:rsidP="007B2B17">
            <w:r w:rsidRPr="009F7C76">
              <w:rPr>
                <w:lang w:eastAsia="en-US"/>
              </w:rPr>
              <w:t>Овладение практическими навыками супервайзера, координатора</w:t>
            </w:r>
          </w:p>
        </w:tc>
        <w:tc>
          <w:tcPr>
            <w:tcW w:w="5757" w:type="dxa"/>
          </w:tcPr>
          <w:p w:rsidR="00F63862" w:rsidRDefault="00F63862" w:rsidP="007B2B17">
            <w:r w:rsidRPr="009F7C76">
              <w:rPr>
                <w:lang w:eastAsia="en-US"/>
              </w:rPr>
              <w:t>Овладение практическими навыками супервайзера, координатора</w:t>
            </w:r>
          </w:p>
        </w:tc>
        <w:tc>
          <w:tcPr>
            <w:tcW w:w="1276" w:type="dxa"/>
            <w:gridSpan w:val="2"/>
          </w:tcPr>
          <w:p w:rsidR="00F63862" w:rsidRPr="000C1C3F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2471"/>
        </w:trPr>
        <w:tc>
          <w:tcPr>
            <w:tcW w:w="910" w:type="dxa"/>
          </w:tcPr>
          <w:p w:rsidR="00F63862" w:rsidRPr="000C1C3F" w:rsidRDefault="00F63862" w:rsidP="007B2B17">
            <w:r>
              <w:t>4</w:t>
            </w:r>
          </w:p>
        </w:tc>
        <w:tc>
          <w:tcPr>
            <w:tcW w:w="3114" w:type="dxa"/>
          </w:tcPr>
          <w:p w:rsidR="00F63862" w:rsidRPr="000C1C3F" w:rsidRDefault="00F63862" w:rsidP="007B2B17">
            <w:r w:rsidRPr="009F7C76">
              <w:rPr>
                <w:lang w:eastAsia="en-US"/>
              </w:rPr>
              <w:t>Осуществление контроля над качеством уборки и правила приема гостевых номеров, проверка санитарного состояния номеров, служебных и общественных помещений в соответствии со стандартами обслуживания</w:t>
            </w:r>
          </w:p>
        </w:tc>
        <w:tc>
          <w:tcPr>
            <w:tcW w:w="5757" w:type="dxa"/>
          </w:tcPr>
          <w:p w:rsidR="00F63862" w:rsidRDefault="00F63862" w:rsidP="007B2B17">
            <w:r w:rsidRPr="009F7C76">
              <w:rPr>
                <w:lang w:eastAsia="en-US"/>
              </w:rPr>
              <w:t>Осуществление контроля над качеством уборки и правила приема гостевых номеров, проверка санитарного состояния номеров, служебных и общественных помещений в соответствии со стандартами обслуживания</w:t>
            </w:r>
          </w:p>
        </w:tc>
        <w:tc>
          <w:tcPr>
            <w:tcW w:w="1276" w:type="dxa"/>
            <w:gridSpan w:val="2"/>
          </w:tcPr>
          <w:p w:rsidR="00F63862" w:rsidRPr="000C1C3F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823"/>
        </w:trPr>
        <w:tc>
          <w:tcPr>
            <w:tcW w:w="910" w:type="dxa"/>
          </w:tcPr>
          <w:p w:rsidR="00F63862" w:rsidRDefault="00F63862" w:rsidP="007B2B17">
            <w:r>
              <w:t>5</w:t>
            </w:r>
          </w:p>
        </w:tc>
        <w:tc>
          <w:tcPr>
            <w:tcW w:w="3114" w:type="dxa"/>
          </w:tcPr>
          <w:p w:rsidR="00F63862" w:rsidRPr="000C1C3F" w:rsidRDefault="00F63862" w:rsidP="007B2B17">
            <w:r w:rsidRPr="009F7C76">
              <w:rPr>
                <w:lang w:eastAsia="en-US"/>
              </w:rPr>
              <w:t>Проведение приема и инвентаризации гостиничного белья</w:t>
            </w:r>
          </w:p>
        </w:tc>
        <w:tc>
          <w:tcPr>
            <w:tcW w:w="5757" w:type="dxa"/>
          </w:tcPr>
          <w:p w:rsidR="00F63862" w:rsidRDefault="00F63862" w:rsidP="007B2B17">
            <w:r w:rsidRPr="009F7C76">
              <w:rPr>
                <w:lang w:eastAsia="en-US"/>
              </w:rPr>
              <w:t>Проведение приема и инвентаризации гостиничного белья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549"/>
        </w:trPr>
        <w:tc>
          <w:tcPr>
            <w:tcW w:w="910" w:type="dxa"/>
          </w:tcPr>
          <w:p w:rsidR="00F63862" w:rsidRPr="000C1C3F" w:rsidRDefault="00F63862" w:rsidP="007B2B17">
            <w:r>
              <w:t>6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Проведение различных видов уборочных работ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Проведение различных видов уборочных работ</w:t>
            </w:r>
          </w:p>
        </w:tc>
        <w:tc>
          <w:tcPr>
            <w:tcW w:w="1276" w:type="dxa"/>
            <w:gridSpan w:val="2"/>
          </w:tcPr>
          <w:p w:rsidR="00F63862" w:rsidRPr="000C1C3F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549"/>
        </w:trPr>
        <w:tc>
          <w:tcPr>
            <w:tcW w:w="910" w:type="dxa"/>
          </w:tcPr>
          <w:p w:rsidR="00F63862" w:rsidRDefault="00F63862" w:rsidP="007B2B17">
            <w:r>
              <w:t>7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Оформление документов на забытые вещи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Оформление документов на забытые вещи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811"/>
        </w:trPr>
        <w:tc>
          <w:tcPr>
            <w:tcW w:w="910" w:type="dxa"/>
          </w:tcPr>
          <w:p w:rsidR="00F63862" w:rsidRDefault="00F63862" w:rsidP="007B2B17">
            <w:r>
              <w:t>8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Контроль сохранности предметов интерьера номеров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Контроль сохранности предметов интерьера номеров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549"/>
        </w:trPr>
        <w:tc>
          <w:tcPr>
            <w:tcW w:w="910" w:type="dxa"/>
          </w:tcPr>
          <w:p w:rsidR="00F63862" w:rsidRDefault="00F63862" w:rsidP="007B2B17">
            <w:r>
              <w:t>9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Использование в работе знаний иностранных языков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Использование в работе знаний иностранных языков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549"/>
        </w:trPr>
        <w:tc>
          <w:tcPr>
            <w:tcW w:w="910" w:type="dxa"/>
          </w:tcPr>
          <w:p w:rsidR="00F63862" w:rsidRDefault="00F63862" w:rsidP="007B2B17">
            <w:r>
              <w:lastRenderedPageBreak/>
              <w:t>10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Оказание персональных и дополнительных услуг гостям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Оказание персональных и дополнительных услуг гостям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1647"/>
        </w:trPr>
        <w:tc>
          <w:tcPr>
            <w:tcW w:w="910" w:type="dxa"/>
          </w:tcPr>
          <w:p w:rsidR="00F63862" w:rsidRDefault="00F63862" w:rsidP="007B2B17">
            <w:r>
              <w:t>11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Применение магнитных карт от гостиничных номеров, профессиональное оборудование, инвентарь, противопожарное оборудование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Применение магнитных карт от гостиничных номеров, профессиональное оборудование, инвентарь, противопожарное оборудование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1086"/>
        </w:trPr>
        <w:tc>
          <w:tcPr>
            <w:tcW w:w="910" w:type="dxa"/>
          </w:tcPr>
          <w:p w:rsidR="00F63862" w:rsidRDefault="00F63862" w:rsidP="007B2B17">
            <w:r>
              <w:t>12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Предоставление услуг хранения ценных вещей (камеры хране</w:t>
            </w:r>
            <w:r>
              <w:rPr>
                <w:lang w:eastAsia="en-US"/>
              </w:rPr>
              <w:t>ния, сейфы и депозитные ячейки)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Предоставление услуг хранения ценных вещей (камеры хране</w:t>
            </w:r>
            <w:r>
              <w:rPr>
                <w:lang w:eastAsia="en-US"/>
              </w:rPr>
              <w:t>ния, сейфы и депозитные ячейки)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823"/>
        </w:trPr>
        <w:tc>
          <w:tcPr>
            <w:tcW w:w="910" w:type="dxa"/>
          </w:tcPr>
          <w:p w:rsidR="00F63862" w:rsidRDefault="00F63862" w:rsidP="007B2B17">
            <w:r>
              <w:t>13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Оформление документации на хр</w:t>
            </w:r>
            <w:r>
              <w:rPr>
                <w:lang w:eastAsia="en-US"/>
              </w:rPr>
              <w:t>анение ценных вещей проживающих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Оформление документации на хр</w:t>
            </w:r>
            <w:r>
              <w:rPr>
                <w:lang w:eastAsia="en-US"/>
              </w:rPr>
              <w:t>анение ценных вещей проживающих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823"/>
        </w:trPr>
        <w:tc>
          <w:tcPr>
            <w:tcW w:w="910" w:type="dxa"/>
          </w:tcPr>
          <w:p w:rsidR="00F63862" w:rsidRDefault="00F63862" w:rsidP="007B2B17">
            <w:r>
              <w:t>14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Оформление актов при возмещении ущерба или порчи личных вещей гостей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Оформление актов при возмещении ущерба или порчи личных вещей гостей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2196"/>
        </w:trPr>
        <w:tc>
          <w:tcPr>
            <w:tcW w:w="910" w:type="dxa"/>
          </w:tcPr>
          <w:p w:rsidR="00F63862" w:rsidRDefault="00F63862" w:rsidP="007B2B17">
            <w:r>
              <w:t>15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Ознакомление с системой сейфового хранения и соблюдением безопасности в гостинице и стандартами использования депозитных ячеек, индивидуальных сейфов, хранения </w:t>
            </w:r>
            <w:r>
              <w:rPr>
                <w:lang w:eastAsia="en-US"/>
              </w:rPr>
              <w:t>багажа в камерах хранения.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Ознакомление с системой сейфового хранения и соблюдением безопасности в гостинице и стандартами использования депозитных ячеек, индивидуальных сейфов, хранения </w:t>
            </w:r>
            <w:r>
              <w:rPr>
                <w:lang w:eastAsia="en-US"/>
              </w:rPr>
              <w:t>багажа в камерах хранения.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1098"/>
        </w:trPr>
        <w:tc>
          <w:tcPr>
            <w:tcW w:w="910" w:type="dxa"/>
          </w:tcPr>
          <w:p w:rsidR="00F63862" w:rsidRDefault="00F63862" w:rsidP="007B2B17">
            <w:r>
              <w:t>16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Ознакомление с техникой безопасности и охраной т</w:t>
            </w:r>
            <w:r>
              <w:rPr>
                <w:lang w:eastAsia="en-US"/>
              </w:rPr>
              <w:t>руда при работе с оборудованием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Ознакомление с техникой безопасности и охраной т</w:t>
            </w:r>
            <w:r>
              <w:rPr>
                <w:lang w:eastAsia="en-US"/>
              </w:rPr>
              <w:t>руда при работе с оборудованием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823"/>
        </w:trPr>
        <w:tc>
          <w:tcPr>
            <w:tcW w:w="910" w:type="dxa"/>
          </w:tcPr>
          <w:p w:rsidR="00F63862" w:rsidRDefault="00F63862" w:rsidP="007B2B17">
            <w:r>
              <w:t>17</w:t>
            </w:r>
          </w:p>
        </w:tc>
        <w:tc>
          <w:tcPr>
            <w:tcW w:w="3114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Составление актов на списание инвентаря и оборудования</w:t>
            </w:r>
          </w:p>
        </w:tc>
        <w:tc>
          <w:tcPr>
            <w:tcW w:w="5757" w:type="dxa"/>
          </w:tcPr>
          <w:p w:rsidR="00F63862" w:rsidRPr="000C1C3F" w:rsidRDefault="00F63862" w:rsidP="007B2B17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Составление актов на списание инвентаря и оборудования</w:t>
            </w:r>
          </w:p>
        </w:tc>
        <w:tc>
          <w:tcPr>
            <w:tcW w:w="1276" w:type="dxa"/>
            <w:gridSpan w:val="2"/>
          </w:tcPr>
          <w:p w:rsidR="00F63862" w:rsidRDefault="00F63862" w:rsidP="007B2B17">
            <w:pPr>
              <w:jc w:val="center"/>
            </w:pPr>
            <w:r>
              <w:t>4</w:t>
            </w:r>
          </w:p>
        </w:tc>
      </w:tr>
      <w:tr w:rsidR="00F63862" w:rsidTr="007B2B17">
        <w:trPr>
          <w:trHeight w:val="458"/>
        </w:trPr>
        <w:tc>
          <w:tcPr>
            <w:tcW w:w="910" w:type="dxa"/>
          </w:tcPr>
          <w:p w:rsidR="00F63862" w:rsidRDefault="00F63862" w:rsidP="007B2B17"/>
        </w:tc>
        <w:tc>
          <w:tcPr>
            <w:tcW w:w="3114" w:type="dxa"/>
          </w:tcPr>
          <w:p w:rsidR="00F63862" w:rsidRPr="009F7C76" w:rsidRDefault="00F63862" w:rsidP="007B2B17">
            <w:pPr>
              <w:rPr>
                <w:lang w:eastAsia="en-US"/>
              </w:rPr>
            </w:pPr>
          </w:p>
        </w:tc>
        <w:tc>
          <w:tcPr>
            <w:tcW w:w="5757" w:type="dxa"/>
          </w:tcPr>
          <w:p w:rsidR="00F63862" w:rsidRDefault="00F63862" w:rsidP="007B2B17">
            <w:pPr>
              <w:snapToGrid w:val="0"/>
              <w:jc w:val="right"/>
            </w:pPr>
          </w:p>
        </w:tc>
        <w:tc>
          <w:tcPr>
            <w:tcW w:w="709" w:type="dxa"/>
          </w:tcPr>
          <w:p w:rsidR="00F63862" w:rsidRPr="000C1C3F" w:rsidRDefault="00F63862" w:rsidP="007B2B17">
            <w:pPr>
              <w:snapToGrid w:val="0"/>
              <w:jc w:val="right"/>
            </w:pPr>
            <w:r>
              <w:t>Итого</w:t>
            </w:r>
          </w:p>
        </w:tc>
        <w:tc>
          <w:tcPr>
            <w:tcW w:w="567" w:type="dxa"/>
          </w:tcPr>
          <w:p w:rsidR="00F63862" w:rsidRDefault="00F63862" w:rsidP="007B2B17">
            <w:pPr>
              <w:jc w:val="center"/>
            </w:pPr>
            <w:r>
              <w:t>72</w:t>
            </w:r>
          </w:p>
        </w:tc>
      </w:tr>
    </w:tbl>
    <w:p w:rsidR="007B2B17" w:rsidRDefault="007B2B17" w:rsidP="00035FAD">
      <w:pPr>
        <w:ind w:firstLine="660"/>
        <w:rPr>
          <w:b/>
          <w:sz w:val="28"/>
          <w:szCs w:val="28"/>
        </w:rPr>
      </w:pPr>
    </w:p>
    <w:p w:rsidR="007B2B17" w:rsidRDefault="007B2B17" w:rsidP="00035FAD">
      <w:pPr>
        <w:ind w:firstLine="660"/>
        <w:rPr>
          <w:b/>
          <w:sz w:val="28"/>
          <w:szCs w:val="28"/>
        </w:rPr>
      </w:pPr>
    </w:p>
    <w:tbl>
      <w:tblPr>
        <w:tblStyle w:val="afffff5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5528"/>
        <w:gridCol w:w="1417"/>
      </w:tblGrid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b/>
                <w:szCs w:val="24"/>
              </w:rPr>
            </w:pPr>
            <w:r w:rsidRPr="007B2B17">
              <w:rPr>
                <w:b/>
                <w:szCs w:val="24"/>
              </w:rPr>
              <w:t>№№</w:t>
            </w:r>
          </w:p>
        </w:tc>
        <w:tc>
          <w:tcPr>
            <w:tcW w:w="2977" w:type="dxa"/>
          </w:tcPr>
          <w:p w:rsidR="007B2B17" w:rsidRPr="007B2B17" w:rsidRDefault="007B2B17" w:rsidP="007B2B17">
            <w:pPr>
              <w:jc w:val="center"/>
              <w:rPr>
                <w:b/>
                <w:szCs w:val="24"/>
              </w:rPr>
            </w:pPr>
            <w:r w:rsidRPr="007B2B17">
              <w:rPr>
                <w:b/>
                <w:szCs w:val="24"/>
              </w:rPr>
              <w:t>Виды работ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jc w:val="center"/>
              <w:rPr>
                <w:b/>
                <w:szCs w:val="24"/>
              </w:rPr>
            </w:pPr>
            <w:r w:rsidRPr="007B2B17">
              <w:rPr>
                <w:b/>
                <w:kern w:val="1"/>
                <w:szCs w:val="24"/>
                <w:lang w:eastAsia="ar-SA"/>
              </w:rPr>
              <w:t>Тематика заданий по виду работ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jc w:val="center"/>
              <w:rPr>
                <w:b/>
                <w:szCs w:val="24"/>
              </w:rPr>
            </w:pPr>
            <w:r w:rsidRPr="007B2B17">
              <w:rPr>
                <w:b/>
                <w:szCs w:val="24"/>
              </w:rPr>
              <w:t xml:space="preserve">Количество часов 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t>3.1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contextualSpacing/>
              <w:rPr>
                <w:bCs/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>Ознакомление с организацией хранения ценностей проживающих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rPr>
                <w:rFonts w:eastAsia="Calibri"/>
                <w:bCs/>
                <w:szCs w:val="24"/>
              </w:rPr>
            </w:pPr>
            <w:r w:rsidRPr="007B2B17">
              <w:rPr>
                <w:bCs/>
                <w:spacing w:val="-4"/>
                <w:szCs w:val="24"/>
                <w:lang w:eastAsia="ar-SA"/>
              </w:rPr>
              <w:t>- принять участие в процессе организации хранения ценностей проживающих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ind w:left="462" w:hanging="462"/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t>3.2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contextualSpacing/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 xml:space="preserve">Проведение приемки и оценки качества уборки номеров, служебных помещений и помещений общего пользования. 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rPr>
                <w:bCs/>
                <w:spacing w:val="-4"/>
                <w:szCs w:val="24"/>
                <w:lang w:eastAsia="ar-SA"/>
              </w:rPr>
            </w:pPr>
            <w:r w:rsidRPr="007B2B17">
              <w:rPr>
                <w:szCs w:val="24"/>
              </w:rPr>
              <w:t>составить перечень используемого инвентаря, оборудования и материалов при предоставлении разных услуг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ind w:left="462" w:hanging="462"/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t>3.3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 xml:space="preserve">Проведение контроля готовности номеров к заселению 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rPr>
                <w:bCs/>
                <w:spacing w:val="-4"/>
                <w:szCs w:val="24"/>
                <w:lang w:eastAsia="ar-SA"/>
              </w:rPr>
            </w:pPr>
            <w:r w:rsidRPr="007B2B17">
              <w:rPr>
                <w:bCs/>
                <w:spacing w:val="-4"/>
                <w:szCs w:val="24"/>
                <w:lang w:eastAsia="ar-SA"/>
              </w:rPr>
              <w:t xml:space="preserve">Составить документ о готовности контроля </w:t>
            </w:r>
            <w:r w:rsidRPr="007B2B17">
              <w:rPr>
                <w:szCs w:val="24"/>
                <w:lang w:eastAsia="en-US"/>
              </w:rPr>
              <w:t>номеров к заселению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ind w:left="462" w:hanging="462"/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6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lastRenderedPageBreak/>
              <w:t>3.4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 xml:space="preserve">Оформление документов по приемке номеров и переводу гостей из одного номера в другой 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 xml:space="preserve">Составить документ по приемке номеров и переводу гостей из одного номера в другой </w:t>
            </w:r>
          </w:p>
          <w:p w:rsidR="007B2B17" w:rsidRPr="007B2B17" w:rsidRDefault="007B2B17" w:rsidP="007B2B17">
            <w:pPr>
              <w:rPr>
                <w:bCs/>
                <w:spacing w:val="-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7B2B17" w:rsidRPr="007B2B17" w:rsidRDefault="007B2B17" w:rsidP="007B2B17">
            <w:pPr>
              <w:ind w:left="462" w:hanging="462"/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6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t>3.5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 xml:space="preserve">Оформление бланков заказов и квитанций на оказание дополнительных услуг по стирке и чистке одежды и др. 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rPr>
                <w:bCs/>
                <w:spacing w:val="-4"/>
                <w:szCs w:val="24"/>
                <w:lang w:eastAsia="ar-SA"/>
              </w:rPr>
            </w:pPr>
            <w:r w:rsidRPr="007B2B17">
              <w:rPr>
                <w:szCs w:val="24"/>
              </w:rPr>
              <w:t>принять и оформить заказ на услуги химчистки. Заполнить бланк отчетности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ind w:left="462" w:hanging="462"/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6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3.6</w:t>
            </w:r>
          </w:p>
        </w:tc>
        <w:tc>
          <w:tcPr>
            <w:tcW w:w="2977" w:type="dxa"/>
          </w:tcPr>
          <w:p w:rsidR="007B2B17" w:rsidRPr="007B2B17" w:rsidRDefault="007B2B17" w:rsidP="007B2B17">
            <w:pPr>
              <w:contextualSpacing/>
              <w:rPr>
                <w:szCs w:val="24"/>
                <w:lang w:eastAsia="en-US"/>
              </w:rPr>
            </w:pPr>
            <w:r w:rsidRPr="007B2B17">
              <w:rPr>
                <w:bCs/>
                <w:szCs w:val="24"/>
                <w:lang w:eastAsia="en-US"/>
              </w:rPr>
              <w:t>Осуществление контроля использования моющих и чистящих средств, инвентаря, оборудования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rPr>
                <w:szCs w:val="24"/>
              </w:rPr>
            </w:pPr>
            <w:r w:rsidRPr="007B2B17">
              <w:rPr>
                <w:szCs w:val="24"/>
              </w:rPr>
              <w:t xml:space="preserve">описать способы выдачи/распределения уборочных материалов </w:t>
            </w:r>
          </w:p>
          <w:p w:rsidR="007B2B17" w:rsidRPr="007B2B17" w:rsidRDefault="007B2B17" w:rsidP="007B2B17">
            <w:pPr>
              <w:rPr>
                <w:szCs w:val="24"/>
              </w:rPr>
            </w:pPr>
            <w:r w:rsidRPr="007B2B17">
              <w:rPr>
                <w:szCs w:val="24"/>
              </w:rPr>
              <w:t>выполнить и описать процедуру учета оборудования и инвентаря гостиницы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ind w:left="462" w:hanging="462"/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t>3.7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contextualSpacing/>
              <w:rPr>
                <w:bCs/>
                <w:szCs w:val="24"/>
                <w:lang w:eastAsia="en-US"/>
              </w:rPr>
            </w:pPr>
            <w:r w:rsidRPr="007B2B17">
              <w:rPr>
                <w:bCs/>
                <w:szCs w:val="24"/>
                <w:lang w:eastAsia="en-US"/>
              </w:rPr>
              <w:t>Ведение учета забытых вещей.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rPr>
                <w:bCs/>
                <w:spacing w:val="-4"/>
                <w:szCs w:val="24"/>
                <w:lang w:eastAsia="ar-SA"/>
              </w:rPr>
            </w:pPr>
            <w:r w:rsidRPr="007B2B17">
              <w:rPr>
                <w:bCs/>
                <w:spacing w:val="-4"/>
                <w:szCs w:val="24"/>
                <w:lang w:eastAsia="ar-SA"/>
              </w:rPr>
              <w:t xml:space="preserve">Оформить записи в журнале учета </w:t>
            </w:r>
            <w:r w:rsidRPr="007B2B17">
              <w:rPr>
                <w:bCs/>
                <w:szCs w:val="24"/>
                <w:lang w:eastAsia="en-US"/>
              </w:rPr>
              <w:t>забытых вещей, осуществить процедуру выдачи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ind w:left="462" w:hanging="462"/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t>3.8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contextualSpacing/>
              <w:rPr>
                <w:bCs/>
                <w:szCs w:val="24"/>
                <w:lang w:eastAsia="en-US"/>
              </w:rPr>
            </w:pPr>
            <w:r w:rsidRPr="007B2B17">
              <w:rPr>
                <w:bCs/>
                <w:szCs w:val="24"/>
                <w:lang w:eastAsia="en-US"/>
              </w:rPr>
              <w:t xml:space="preserve">Работа с просьбами и жалобами гостей. 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rPr>
                <w:bCs/>
                <w:spacing w:val="-4"/>
                <w:szCs w:val="24"/>
                <w:lang w:eastAsia="ar-SA"/>
              </w:rPr>
            </w:pPr>
            <w:r w:rsidRPr="007B2B17">
              <w:rPr>
                <w:rFonts w:eastAsia="Calibri"/>
                <w:bCs/>
                <w:szCs w:val="24"/>
              </w:rPr>
              <w:t>проанализировать и описать  конфликтные ситуации при предоставлении услуг и способы их разрешения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ind w:left="462" w:hanging="462"/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t>3.9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>Оформление актов актирования утерянной или испорченной гостиничной собственности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rPr>
                <w:bCs/>
                <w:color w:val="FF0000"/>
                <w:spacing w:val="-4"/>
                <w:szCs w:val="24"/>
                <w:lang w:eastAsia="ar-SA"/>
              </w:rPr>
            </w:pPr>
            <w:r w:rsidRPr="007B2B17">
              <w:rPr>
                <w:bCs/>
                <w:szCs w:val="24"/>
              </w:rPr>
              <w:t>заполнить соответствующую документацию при обнаружении  факта порчи имущества гостиницы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ind w:left="462" w:hanging="462"/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t>3.10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>Заполнение документов по соответствию выполненных работ стандартам качества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>Оформление бланков по соответствию выполненных работ стандартам качества</w:t>
            </w:r>
          </w:p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</w:p>
          <w:p w:rsidR="007B2B17" w:rsidRPr="007B2B17" w:rsidRDefault="007B2B17" w:rsidP="007B2B17">
            <w:pPr>
              <w:rPr>
                <w:bCs/>
                <w:color w:val="FF0000"/>
                <w:spacing w:val="-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7B2B17" w:rsidRPr="007B2B17" w:rsidRDefault="007B2B17" w:rsidP="007B2B17">
            <w:pPr>
              <w:ind w:left="462" w:hanging="462"/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t>3.11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>Проведение инструктажа персонала службы и обучающих занятий.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rPr>
                <w:bCs/>
                <w:color w:val="FF0000"/>
                <w:spacing w:val="-4"/>
                <w:szCs w:val="24"/>
                <w:lang w:eastAsia="ar-SA"/>
              </w:rPr>
            </w:pPr>
            <w:r w:rsidRPr="007B2B17">
              <w:rPr>
                <w:szCs w:val="24"/>
              </w:rPr>
              <w:t>составить перечень используемого инвентаря, оборудования и материалов при предоставлении разных услуг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ind w:left="462" w:hanging="462"/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t>3.12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 xml:space="preserve">Оформление бланков заказов и квитанций на оказание персональных услуг 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rPr>
                <w:bCs/>
                <w:color w:val="FF0000"/>
                <w:spacing w:val="-4"/>
                <w:szCs w:val="24"/>
                <w:lang w:eastAsia="ar-SA"/>
              </w:rPr>
            </w:pPr>
            <w:r w:rsidRPr="007B2B17">
              <w:rPr>
                <w:szCs w:val="24"/>
              </w:rPr>
              <w:t>выполнить работу по  предоставлению услуги питания в номерах (</w:t>
            </w:r>
            <w:r w:rsidRPr="007B2B17">
              <w:rPr>
                <w:szCs w:val="24"/>
                <w:lang w:val="en-US"/>
              </w:rPr>
              <w:t>room</w:t>
            </w:r>
            <w:r w:rsidRPr="007B2B17">
              <w:rPr>
                <w:szCs w:val="24"/>
              </w:rPr>
              <w:t>-</w:t>
            </w:r>
            <w:proofErr w:type="spellStart"/>
            <w:r w:rsidRPr="007B2B17">
              <w:rPr>
                <w:szCs w:val="24"/>
                <w:lang w:val="en-US"/>
              </w:rPr>
              <w:t>servise</w:t>
            </w:r>
            <w:proofErr w:type="spellEnd"/>
            <w:r w:rsidRPr="007B2B17">
              <w:rPr>
                <w:szCs w:val="24"/>
              </w:rPr>
              <w:t>);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rStyle w:val="af"/>
                <w:i w:val="0"/>
                <w:szCs w:val="24"/>
              </w:rPr>
            </w:pPr>
            <w:r w:rsidRPr="007B2B17">
              <w:rPr>
                <w:szCs w:val="24"/>
              </w:rPr>
              <w:t>3.13</w:t>
            </w:r>
          </w:p>
          <w:p w:rsidR="007B2B17" w:rsidRPr="007B2B17" w:rsidRDefault="007B2B17" w:rsidP="007B2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>Оформление отчетной документации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>Оформление листа-задания горничной</w:t>
            </w:r>
          </w:p>
          <w:p w:rsidR="007B2B17" w:rsidRPr="007B2B17" w:rsidRDefault="007B2B17" w:rsidP="007B2B17">
            <w:pPr>
              <w:rPr>
                <w:bCs/>
                <w:color w:val="FF0000"/>
                <w:spacing w:val="-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7B2B17" w:rsidRPr="007B2B17" w:rsidRDefault="007B2B17" w:rsidP="007B2B17">
            <w:pPr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3.1</w:t>
            </w:r>
            <w:r w:rsidRPr="007B2B17">
              <w:rPr>
                <w:rStyle w:val="af"/>
                <w:szCs w:val="24"/>
              </w:rPr>
              <w:t>4</w:t>
            </w: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>Информирование потребителя о правилах безопасности во время проживания в гостиницах и туристских комплексах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bCs/>
                <w:color w:val="FF0000"/>
                <w:spacing w:val="-4"/>
                <w:szCs w:val="24"/>
                <w:lang w:eastAsia="ar-SA"/>
              </w:rPr>
            </w:pPr>
            <w:r w:rsidRPr="007B2B17">
              <w:rPr>
                <w:bCs/>
                <w:spacing w:val="-4"/>
                <w:szCs w:val="24"/>
                <w:lang w:eastAsia="ar-SA"/>
              </w:rPr>
              <w:t>Изучить способы</w:t>
            </w:r>
            <w:r w:rsidRPr="007B2B17">
              <w:rPr>
                <w:bCs/>
                <w:color w:val="FF0000"/>
                <w:spacing w:val="-4"/>
                <w:szCs w:val="24"/>
                <w:lang w:eastAsia="ar-SA"/>
              </w:rPr>
              <w:t xml:space="preserve"> </w:t>
            </w:r>
            <w:r w:rsidRPr="007B2B17">
              <w:rPr>
                <w:szCs w:val="24"/>
                <w:lang w:eastAsia="en-US"/>
              </w:rPr>
              <w:t xml:space="preserve">информирования потребителя о правилах безопасности во время проживания в гостиницах и туристских комплексах. 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3.15</w:t>
            </w:r>
          </w:p>
        </w:tc>
        <w:tc>
          <w:tcPr>
            <w:tcW w:w="2977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>Оформление актов на списание малоценного инвентаря</w:t>
            </w:r>
          </w:p>
        </w:tc>
        <w:tc>
          <w:tcPr>
            <w:tcW w:w="5528" w:type="dxa"/>
          </w:tcPr>
          <w:p w:rsidR="007B2B17" w:rsidRPr="007B2B17" w:rsidRDefault="007B2B17" w:rsidP="007B2B17">
            <w:pPr>
              <w:tabs>
                <w:tab w:val="left" w:pos="430"/>
              </w:tabs>
              <w:rPr>
                <w:szCs w:val="24"/>
                <w:lang w:eastAsia="en-US"/>
              </w:rPr>
            </w:pPr>
            <w:r w:rsidRPr="007B2B17">
              <w:rPr>
                <w:szCs w:val="24"/>
                <w:lang w:eastAsia="en-US"/>
              </w:rPr>
              <w:t>Оформление актов на списание малоценного инвентаря</w:t>
            </w:r>
          </w:p>
          <w:p w:rsidR="007B2B17" w:rsidRPr="007B2B17" w:rsidRDefault="007B2B17" w:rsidP="007B2B17">
            <w:pPr>
              <w:tabs>
                <w:tab w:val="left" w:pos="430"/>
              </w:tabs>
              <w:rPr>
                <w:bCs/>
                <w:spacing w:val="-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7B2B17" w:rsidRPr="007B2B17" w:rsidRDefault="007B2B17" w:rsidP="007B2B17">
            <w:pPr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4</w:t>
            </w:r>
          </w:p>
        </w:tc>
      </w:tr>
      <w:tr w:rsidR="007B2B17" w:rsidRPr="007B2B17" w:rsidTr="007B2B17">
        <w:tc>
          <w:tcPr>
            <w:tcW w:w="851" w:type="dxa"/>
          </w:tcPr>
          <w:p w:rsidR="007B2B17" w:rsidRPr="007B2B17" w:rsidRDefault="007B2B17" w:rsidP="007B2B17">
            <w:pPr>
              <w:rPr>
                <w:color w:val="FF0000"/>
                <w:szCs w:val="24"/>
              </w:rPr>
            </w:pPr>
          </w:p>
        </w:tc>
        <w:tc>
          <w:tcPr>
            <w:tcW w:w="2977" w:type="dxa"/>
          </w:tcPr>
          <w:p w:rsidR="007B2B17" w:rsidRPr="007B2B17" w:rsidRDefault="007B2B17" w:rsidP="007B2B17">
            <w:pPr>
              <w:rPr>
                <w:color w:val="FF0000"/>
                <w:szCs w:val="24"/>
              </w:rPr>
            </w:pPr>
          </w:p>
        </w:tc>
        <w:tc>
          <w:tcPr>
            <w:tcW w:w="5528" w:type="dxa"/>
          </w:tcPr>
          <w:p w:rsidR="007B2B17" w:rsidRPr="007B2B17" w:rsidRDefault="007B2B17" w:rsidP="007B2B17">
            <w:pPr>
              <w:jc w:val="right"/>
              <w:rPr>
                <w:b/>
                <w:szCs w:val="24"/>
              </w:rPr>
            </w:pPr>
            <w:r w:rsidRPr="007B2B17">
              <w:rPr>
                <w:b/>
                <w:szCs w:val="24"/>
              </w:rPr>
              <w:t>Всего часов</w:t>
            </w:r>
          </w:p>
        </w:tc>
        <w:tc>
          <w:tcPr>
            <w:tcW w:w="1417" w:type="dxa"/>
          </w:tcPr>
          <w:p w:rsidR="007B2B17" w:rsidRPr="007B2B17" w:rsidRDefault="007B2B17" w:rsidP="007B2B17">
            <w:pPr>
              <w:jc w:val="center"/>
              <w:rPr>
                <w:szCs w:val="24"/>
              </w:rPr>
            </w:pPr>
            <w:r w:rsidRPr="007B2B17">
              <w:rPr>
                <w:szCs w:val="24"/>
              </w:rPr>
              <w:t>72</w:t>
            </w:r>
          </w:p>
        </w:tc>
      </w:tr>
    </w:tbl>
    <w:p w:rsidR="00035FAD" w:rsidRDefault="00035FAD" w:rsidP="00035FAD">
      <w:pPr>
        <w:ind w:firstLine="660"/>
        <w:rPr>
          <w:b/>
          <w:sz w:val="28"/>
          <w:szCs w:val="28"/>
        </w:rPr>
      </w:pPr>
    </w:p>
    <w:p w:rsidR="00035FAD" w:rsidRDefault="00035FAD" w:rsidP="00035FAD">
      <w:pPr>
        <w:ind w:firstLine="660"/>
        <w:rPr>
          <w:b/>
          <w:sz w:val="28"/>
          <w:szCs w:val="28"/>
        </w:rPr>
      </w:pPr>
    </w:p>
    <w:p w:rsidR="00035FAD" w:rsidRPr="00035FAD" w:rsidRDefault="00035FAD" w:rsidP="00035FAD">
      <w:pPr>
        <w:ind w:firstLine="660"/>
        <w:rPr>
          <w:b/>
          <w:bCs/>
        </w:rPr>
      </w:pPr>
    </w:p>
    <w:p w:rsidR="007B2B17" w:rsidRDefault="007B2B17" w:rsidP="002201C5">
      <w:pPr>
        <w:ind w:firstLine="660"/>
        <w:rPr>
          <w:b/>
          <w:bCs/>
        </w:rPr>
      </w:pPr>
    </w:p>
    <w:p w:rsidR="007B2B17" w:rsidRDefault="007B2B17" w:rsidP="002201C5">
      <w:pPr>
        <w:ind w:firstLine="660"/>
        <w:rPr>
          <w:b/>
          <w:bCs/>
        </w:rPr>
      </w:pPr>
    </w:p>
    <w:p w:rsidR="007B2B17" w:rsidRDefault="007B2B17" w:rsidP="002201C5">
      <w:pPr>
        <w:ind w:firstLine="660"/>
        <w:rPr>
          <w:b/>
          <w:bCs/>
        </w:rPr>
      </w:pPr>
    </w:p>
    <w:p w:rsidR="002201C5" w:rsidRPr="009F7C76" w:rsidRDefault="00035FAD" w:rsidP="002201C5">
      <w:pPr>
        <w:ind w:firstLine="660"/>
        <w:rPr>
          <w:b/>
          <w:bCs/>
        </w:rPr>
      </w:pPr>
      <w:r>
        <w:rPr>
          <w:b/>
          <w:bCs/>
        </w:rPr>
        <w:lastRenderedPageBreak/>
        <w:t>4</w:t>
      </w:r>
      <w:r w:rsidR="002201C5" w:rsidRPr="009F7C76">
        <w:rPr>
          <w:b/>
          <w:bCs/>
        </w:rPr>
        <w:t>. УСЛОВИЯ РЕАЛИЗАЦИИ ПРОГРАММЫ ПРОФЕССИОНАЛЬНОГО МОДУЛЯ</w:t>
      </w:r>
    </w:p>
    <w:p w:rsidR="002201C5" w:rsidRPr="009F7C76" w:rsidRDefault="002201C5" w:rsidP="002201C5">
      <w:pPr>
        <w:ind w:firstLine="660"/>
        <w:rPr>
          <w:b/>
          <w:bCs/>
        </w:rPr>
      </w:pPr>
    </w:p>
    <w:p w:rsidR="00BA5378" w:rsidRDefault="00BA5378" w:rsidP="00BA5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201C5" w:rsidRPr="009F7C76" w:rsidRDefault="002201C5" w:rsidP="00BA5378">
      <w:pPr>
        <w:shd w:val="clear" w:color="auto" w:fill="FFFFFF"/>
        <w:spacing w:line="360" w:lineRule="auto"/>
        <w:ind w:firstLine="709"/>
        <w:rPr>
          <w:szCs w:val="24"/>
        </w:rPr>
      </w:pPr>
      <w:r w:rsidRPr="009F7C76">
        <w:rPr>
          <w:szCs w:val="24"/>
        </w:rPr>
        <w:t>Учебные кабинеты:</w:t>
      </w:r>
    </w:p>
    <w:p w:rsidR="002201C5" w:rsidRPr="009F7C76" w:rsidRDefault="002201C5" w:rsidP="00BA5378">
      <w:pPr>
        <w:widowControl w:val="0"/>
        <w:tabs>
          <w:tab w:val="left" w:pos="540"/>
        </w:tabs>
        <w:spacing w:line="360" w:lineRule="auto"/>
        <w:ind w:firstLine="709"/>
        <w:rPr>
          <w:b/>
          <w:szCs w:val="24"/>
        </w:rPr>
      </w:pPr>
      <w:r w:rsidRPr="009F7C76">
        <w:rPr>
          <w:szCs w:val="24"/>
        </w:rPr>
        <w:t>1) иностранного языка (Лингафонная лаборатория);</w:t>
      </w:r>
    </w:p>
    <w:p w:rsidR="002201C5" w:rsidRPr="009F7C76" w:rsidRDefault="002201C5" w:rsidP="00BA5378">
      <w:pPr>
        <w:widowControl w:val="0"/>
        <w:tabs>
          <w:tab w:val="left" w:pos="540"/>
        </w:tabs>
        <w:spacing w:line="360" w:lineRule="auto"/>
        <w:ind w:firstLine="709"/>
        <w:rPr>
          <w:szCs w:val="24"/>
        </w:rPr>
      </w:pPr>
      <w:r w:rsidRPr="009F7C76">
        <w:rPr>
          <w:szCs w:val="24"/>
        </w:rPr>
        <w:t>2) правового и документационного обеспечения управления;</w:t>
      </w:r>
    </w:p>
    <w:p w:rsidR="002201C5" w:rsidRPr="009F7C76" w:rsidRDefault="002201C5" w:rsidP="00BA5378">
      <w:pPr>
        <w:widowControl w:val="0"/>
        <w:tabs>
          <w:tab w:val="left" w:pos="540"/>
        </w:tabs>
        <w:spacing w:line="360" w:lineRule="auto"/>
        <w:ind w:firstLine="709"/>
        <w:rPr>
          <w:szCs w:val="24"/>
        </w:rPr>
      </w:pPr>
      <w:r w:rsidRPr="009F7C76">
        <w:rPr>
          <w:szCs w:val="24"/>
        </w:rPr>
        <w:t>4) инженерных систем гостиницы и охраны труда;</w:t>
      </w:r>
    </w:p>
    <w:p w:rsidR="002201C5" w:rsidRPr="009F7C76" w:rsidRDefault="002201C5" w:rsidP="00BA5378">
      <w:pPr>
        <w:widowControl w:val="0"/>
        <w:tabs>
          <w:tab w:val="left" w:pos="540"/>
        </w:tabs>
        <w:spacing w:line="360" w:lineRule="auto"/>
        <w:ind w:firstLine="709"/>
        <w:rPr>
          <w:szCs w:val="24"/>
        </w:rPr>
      </w:pPr>
      <w:r w:rsidRPr="009F7C76">
        <w:rPr>
          <w:szCs w:val="24"/>
        </w:rPr>
        <w:t>5) безопасности жизнедеятельности.</w:t>
      </w:r>
    </w:p>
    <w:p w:rsidR="002201C5" w:rsidRPr="009F7C76" w:rsidRDefault="002201C5" w:rsidP="00BA5378">
      <w:pPr>
        <w:tabs>
          <w:tab w:val="left" w:pos="540"/>
        </w:tabs>
        <w:spacing w:line="360" w:lineRule="auto"/>
        <w:ind w:firstLine="709"/>
        <w:rPr>
          <w:szCs w:val="24"/>
        </w:rPr>
      </w:pPr>
      <w:proofErr w:type="spellStart"/>
      <w:r w:rsidRPr="009F7C76">
        <w:rPr>
          <w:szCs w:val="24"/>
        </w:rPr>
        <w:t>Тренинговые</w:t>
      </w:r>
      <w:proofErr w:type="spellEnd"/>
      <w:r w:rsidRPr="009F7C76">
        <w:rPr>
          <w:szCs w:val="24"/>
        </w:rPr>
        <w:t xml:space="preserve"> кабинеты:</w:t>
      </w:r>
    </w:p>
    <w:p w:rsidR="002201C5" w:rsidRPr="009F7C76" w:rsidRDefault="002201C5" w:rsidP="00BA5378">
      <w:pPr>
        <w:tabs>
          <w:tab w:val="left" w:pos="540"/>
        </w:tabs>
        <w:spacing w:line="360" w:lineRule="auto"/>
        <w:ind w:firstLine="709"/>
        <w:rPr>
          <w:szCs w:val="24"/>
        </w:rPr>
      </w:pPr>
      <w:r w:rsidRPr="009F7C76">
        <w:rPr>
          <w:szCs w:val="24"/>
        </w:rPr>
        <w:t>1) информатики и информационно-коммуникационных технологий;</w:t>
      </w:r>
    </w:p>
    <w:p w:rsidR="002201C5" w:rsidRPr="009F7C76" w:rsidRDefault="002201C5" w:rsidP="00BA5378">
      <w:pPr>
        <w:tabs>
          <w:tab w:val="left" w:pos="540"/>
        </w:tabs>
        <w:spacing w:line="360" w:lineRule="auto"/>
        <w:ind w:firstLine="709"/>
        <w:rPr>
          <w:szCs w:val="24"/>
        </w:rPr>
      </w:pPr>
      <w:r w:rsidRPr="009F7C76">
        <w:rPr>
          <w:szCs w:val="24"/>
        </w:rPr>
        <w:t>2) гостиничный номер.</w:t>
      </w:r>
    </w:p>
    <w:p w:rsidR="00097F08" w:rsidRDefault="00097F08" w:rsidP="00097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</w:t>
      </w:r>
      <w:r>
        <w:rPr>
          <w:bCs/>
          <w:sz w:val="28"/>
          <w:szCs w:val="28"/>
        </w:rPr>
        <w:t xml:space="preserve"> и рабочих мест кабинета</w:t>
      </w:r>
      <w:r w:rsidRPr="00740764">
        <w:rPr>
          <w:bCs/>
          <w:sz w:val="28"/>
          <w:szCs w:val="28"/>
        </w:rPr>
        <w:t>:</w:t>
      </w:r>
    </w:p>
    <w:p w:rsidR="00097F08" w:rsidRPr="004406EC" w:rsidRDefault="00097F08" w:rsidP="00097F08">
      <w:pPr>
        <w:spacing w:line="360" w:lineRule="auto"/>
        <w:ind w:firstLine="709"/>
        <w:rPr>
          <w:sz w:val="28"/>
          <w:szCs w:val="28"/>
        </w:rPr>
      </w:pPr>
      <w:r>
        <w:rPr>
          <w:bCs/>
        </w:rPr>
        <w:t xml:space="preserve"> </w:t>
      </w:r>
      <w:r w:rsidRPr="004406EC">
        <w:rPr>
          <w:bCs/>
          <w:sz w:val="28"/>
          <w:szCs w:val="28"/>
        </w:rPr>
        <w:t>- нормативные документы;</w:t>
      </w:r>
    </w:p>
    <w:p w:rsidR="00097F08" w:rsidRDefault="00097F08" w:rsidP="00097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 w:rsidRPr="004406EC">
        <w:rPr>
          <w:bCs/>
          <w:sz w:val="28"/>
          <w:szCs w:val="28"/>
        </w:rPr>
        <w:t>- стойка размещения;</w:t>
      </w:r>
    </w:p>
    <w:p w:rsidR="00097F08" w:rsidRDefault="00097F08" w:rsidP="00097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</w:t>
      </w:r>
      <w:r w:rsidRPr="004406EC">
        <w:rPr>
          <w:bCs/>
          <w:sz w:val="28"/>
          <w:szCs w:val="28"/>
        </w:rPr>
        <w:t>рабочие тетради;</w:t>
      </w:r>
    </w:p>
    <w:p w:rsidR="00BA4927" w:rsidRDefault="00BA4927" w:rsidP="00BA4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 w:rsidRPr="004406EC">
        <w:rPr>
          <w:bCs/>
          <w:sz w:val="28"/>
          <w:szCs w:val="28"/>
        </w:rPr>
        <w:t>- журналы, буклеты, литература о гостиничном би</w:t>
      </w:r>
      <w:r>
        <w:rPr>
          <w:bCs/>
          <w:sz w:val="28"/>
          <w:szCs w:val="28"/>
        </w:rPr>
        <w:t>знесе;</w:t>
      </w:r>
    </w:p>
    <w:p w:rsidR="00BA4927" w:rsidRDefault="00BA4927" w:rsidP="00BA4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м</w:t>
      </w:r>
      <w:r w:rsidRPr="00BA4927">
        <w:rPr>
          <w:bCs/>
          <w:sz w:val="28"/>
          <w:szCs w:val="28"/>
        </w:rPr>
        <w:t>атериалы периодической печати</w:t>
      </w:r>
    </w:p>
    <w:p w:rsidR="00BA4927" w:rsidRPr="004406EC" w:rsidRDefault="00BA4927" w:rsidP="00BA4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 w:rsidRPr="004406EC">
        <w:rPr>
          <w:bCs/>
          <w:sz w:val="28"/>
          <w:szCs w:val="28"/>
        </w:rPr>
        <w:t>- компьютер и комплектующие;</w:t>
      </w:r>
    </w:p>
    <w:p w:rsidR="00BA4927" w:rsidRDefault="00BA4927" w:rsidP="00BA4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4"/>
        </w:rPr>
      </w:pPr>
      <w:r>
        <w:rPr>
          <w:bCs/>
          <w:sz w:val="28"/>
          <w:szCs w:val="28"/>
        </w:rPr>
        <w:t xml:space="preserve">- </w:t>
      </w:r>
      <w:proofErr w:type="spellStart"/>
      <w:r w:rsidRPr="00163CDB">
        <w:rPr>
          <w:szCs w:val="24"/>
        </w:rPr>
        <w:t>Комп.программы</w:t>
      </w:r>
      <w:proofErr w:type="spellEnd"/>
      <w:r w:rsidRPr="00163CDB">
        <w:rPr>
          <w:szCs w:val="24"/>
        </w:rPr>
        <w:t xml:space="preserve">, </w:t>
      </w:r>
      <w:proofErr w:type="spellStart"/>
      <w:r w:rsidRPr="00163CDB">
        <w:rPr>
          <w:szCs w:val="24"/>
        </w:rPr>
        <w:t>исп</w:t>
      </w:r>
      <w:proofErr w:type="spellEnd"/>
      <w:r w:rsidRPr="00163CDB">
        <w:rPr>
          <w:szCs w:val="24"/>
        </w:rPr>
        <w:t xml:space="preserve">-е в </w:t>
      </w:r>
      <w:proofErr w:type="spellStart"/>
      <w:proofErr w:type="gramStart"/>
      <w:r w:rsidRPr="00163CDB">
        <w:rPr>
          <w:szCs w:val="24"/>
        </w:rPr>
        <w:t>гост.деят</w:t>
      </w:r>
      <w:proofErr w:type="gramEnd"/>
      <w:r w:rsidRPr="00163CDB">
        <w:rPr>
          <w:szCs w:val="24"/>
        </w:rPr>
        <w:t>-ти</w:t>
      </w:r>
      <w:proofErr w:type="spellEnd"/>
    </w:p>
    <w:p w:rsidR="00BA4927" w:rsidRPr="004406EC" w:rsidRDefault="00BA4927" w:rsidP="00BA4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 w:rsidRPr="004406EC">
        <w:rPr>
          <w:bCs/>
          <w:sz w:val="28"/>
          <w:szCs w:val="28"/>
        </w:rPr>
        <w:t>- оборудование для просмотра видеосюжетов;</w:t>
      </w:r>
    </w:p>
    <w:p w:rsidR="00BA4927" w:rsidRPr="004406EC" w:rsidRDefault="00BA4927" w:rsidP="00BA4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 w:rsidRPr="004406EC">
        <w:rPr>
          <w:bCs/>
          <w:sz w:val="28"/>
          <w:szCs w:val="28"/>
        </w:rPr>
        <w:t>- оборудование для презентаций;</w:t>
      </w:r>
    </w:p>
    <w:p w:rsidR="00BA4927" w:rsidRPr="004406EC" w:rsidRDefault="00BA4927" w:rsidP="00BA4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сканер</w:t>
      </w:r>
      <w:r w:rsidRPr="004406EC">
        <w:rPr>
          <w:bCs/>
          <w:sz w:val="28"/>
          <w:szCs w:val="28"/>
        </w:rPr>
        <w:t>, принтер, копир;</w:t>
      </w:r>
    </w:p>
    <w:p w:rsidR="002201C5" w:rsidRDefault="002201C5" w:rsidP="002201C5">
      <w:pPr>
        <w:contextualSpacing/>
        <w:jc w:val="center"/>
        <w:rPr>
          <w:szCs w:val="24"/>
        </w:rPr>
      </w:pPr>
    </w:p>
    <w:p w:rsidR="002201C5" w:rsidRPr="009F7C76" w:rsidRDefault="002201C5" w:rsidP="002201C5">
      <w:pPr>
        <w:contextualSpacing/>
        <w:jc w:val="center"/>
        <w:rPr>
          <w:szCs w:val="24"/>
        </w:rPr>
      </w:pPr>
      <w:r w:rsidRPr="009F7C76">
        <w:rPr>
          <w:szCs w:val="24"/>
        </w:rPr>
        <w:t>Основное и вспомогательное технологическое оборудование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4"/>
        <w:gridCol w:w="4983"/>
        <w:gridCol w:w="4444"/>
      </w:tblGrid>
      <w:tr w:rsidR="002201C5" w:rsidRPr="009F7C76" w:rsidTr="00455C10">
        <w:trPr>
          <w:trHeight w:val="294"/>
        </w:trPr>
        <w:tc>
          <w:tcPr>
            <w:tcW w:w="477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№ п/п</w:t>
            </w: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Кол-во единиц на 15 рабочих мест</w:t>
            </w:r>
          </w:p>
        </w:tc>
      </w:tr>
      <w:tr w:rsidR="002201C5" w:rsidRPr="009F7C76" w:rsidTr="00455C10">
        <w:trPr>
          <w:trHeight w:val="98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Кровать одноместная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274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Прикроватные тумбочки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561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Настольная лампа (напольный светильник)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88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Бра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262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Мини – бар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69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Стол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74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Кресло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263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Стул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68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Зеркало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71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Шкаф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62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Телефон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66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Верхний светильник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56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Кондиционер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27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Телевизор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66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Гладильная доска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21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Утюг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66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Душевая кабина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128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Унитаз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60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Раковина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63"/>
        </w:trPr>
        <w:tc>
          <w:tcPr>
            <w:tcW w:w="477" w:type="pct"/>
          </w:tcPr>
          <w:p w:rsidR="002201C5" w:rsidRPr="009F7C76" w:rsidRDefault="002201C5" w:rsidP="00245328">
            <w:pPr>
              <w:numPr>
                <w:ilvl w:val="0"/>
                <w:numId w:val="1"/>
              </w:numPr>
              <w:ind w:left="0" w:firstLine="0"/>
              <w:rPr>
                <w:szCs w:val="24"/>
              </w:rPr>
            </w:pPr>
          </w:p>
        </w:tc>
        <w:tc>
          <w:tcPr>
            <w:tcW w:w="239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Зеркало в ванной комнате</w:t>
            </w:r>
          </w:p>
        </w:tc>
        <w:tc>
          <w:tcPr>
            <w:tcW w:w="2132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</w:tbl>
    <w:p w:rsidR="002201C5" w:rsidRPr="009F7C76" w:rsidRDefault="002201C5" w:rsidP="002201C5">
      <w:pPr>
        <w:rPr>
          <w:szCs w:val="24"/>
        </w:rPr>
      </w:pPr>
    </w:p>
    <w:p w:rsidR="002201C5" w:rsidRPr="009F7C76" w:rsidRDefault="002201C5" w:rsidP="002201C5">
      <w:pPr>
        <w:jc w:val="center"/>
        <w:rPr>
          <w:szCs w:val="24"/>
        </w:rPr>
      </w:pPr>
      <w:r w:rsidRPr="009F7C76">
        <w:rPr>
          <w:szCs w:val="24"/>
        </w:rPr>
        <w:t>Инструмент, приспособления, принадлежности, инвентарь</w:t>
      </w:r>
    </w:p>
    <w:p w:rsidR="002201C5" w:rsidRPr="009F7C76" w:rsidRDefault="002201C5" w:rsidP="002201C5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0"/>
        <w:gridCol w:w="4921"/>
        <w:gridCol w:w="2551"/>
        <w:gridCol w:w="1949"/>
      </w:tblGrid>
      <w:tr w:rsidR="002201C5" w:rsidRPr="009F7C76" w:rsidTr="00455C10">
        <w:trPr>
          <w:trHeight w:val="345"/>
        </w:trPr>
        <w:tc>
          <w:tcPr>
            <w:tcW w:w="480" w:type="pct"/>
            <w:vMerge w:val="restart"/>
          </w:tcPr>
          <w:p w:rsidR="002201C5" w:rsidRPr="009F7C76" w:rsidRDefault="002201C5" w:rsidP="00455C10">
            <w:pPr>
              <w:jc w:val="center"/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№ п/п</w:t>
            </w:r>
          </w:p>
        </w:tc>
        <w:tc>
          <w:tcPr>
            <w:tcW w:w="2361" w:type="pct"/>
            <w:vMerge w:val="restart"/>
          </w:tcPr>
          <w:p w:rsidR="002201C5" w:rsidRPr="009F7C76" w:rsidRDefault="002201C5" w:rsidP="00455C10">
            <w:pPr>
              <w:jc w:val="center"/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Наименование инструмента, приспособлений, инвентаря и других средств обучения</w:t>
            </w:r>
          </w:p>
        </w:tc>
        <w:tc>
          <w:tcPr>
            <w:tcW w:w="2160" w:type="pct"/>
            <w:gridSpan w:val="2"/>
          </w:tcPr>
          <w:p w:rsidR="002201C5" w:rsidRPr="009F7C76" w:rsidRDefault="002201C5" w:rsidP="00455C10">
            <w:pPr>
              <w:jc w:val="center"/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Кол-во единиц на 15 рабочих мест</w:t>
            </w:r>
          </w:p>
        </w:tc>
      </w:tr>
      <w:tr w:rsidR="002201C5" w:rsidRPr="009F7C76" w:rsidTr="00455C10">
        <w:trPr>
          <w:trHeight w:val="585"/>
        </w:trPr>
        <w:tc>
          <w:tcPr>
            <w:tcW w:w="480" w:type="pct"/>
            <w:vMerge/>
            <w:vAlign w:val="center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</w:p>
        </w:tc>
        <w:tc>
          <w:tcPr>
            <w:tcW w:w="2361" w:type="pct"/>
            <w:vMerge/>
            <w:vAlign w:val="center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</w:p>
        </w:tc>
        <w:tc>
          <w:tcPr>
            <w:tcW w:w="1224" w:type="pct"/>
          </w:tcPr>
          <w:p w:rsidR="002201C5" w:rsidRPr="009F7C76" w:rsidRDefault="002201C5" w:rsidP="00455C10">
            <w:pPr>
              <w:jc w:val="center"/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для индивидуального пользования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jc w:val="center"/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для группового использования</w:t>
            </w:r>
          </w:p>
        </w:tc>
      </w:tr>
      <w:tr w:rsidR="002201C5" w:rsidRPr="009F7C76" w:rsidTr="00455C10">
        <w:trPr>
          <w:trHeight w:val="297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Одеяло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274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Подушка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263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3.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Покрывало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215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4.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Комплект постельного белья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4 шт.</w:t>
            </w:r>
          </w:p>
        </w:tc>
      </w:tr>
      <w:tr w:rsidR="002201C5" w:rsidRPr="009F7C76" w:rsidTr="00455C10">
        <w:trPr>
          <w:trHeight w:val="234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5.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Шторы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273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6.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Напольное покрытие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14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7.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Укомплектованная тележка горничной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53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8.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Ершик для унитаза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43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9.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Ведерко для мусора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585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10.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Держатель для туалетной бумаги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212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11.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Стакан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357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12.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Полотенце для лица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264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13.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Полотенце для тела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267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14.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Полотенце для ног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258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15.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Салфетка на раковину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шт.</w:t>
            </w:r>
          </w:p>
        </w:tc>
      </w:tr>
      <w:tr w:rsidR="002201C5" w:rsidRPr="009F7C76" w:rsidTr="00455C10">
        <w:trPr>
          <w:trHeight w:val="261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16.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Полотенце коврик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  <w:tr w:rsidR="002201C5" w:rsidRPr="009F7C76" w:rsidTr="00455C10">
        <w:trPr>
          <w:trHeight w:val="585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17.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Парфюмерно-косметические принадлежности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2 комплекта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15 комплектов</w:t>
            </w:r>
          </w:p>
        </w:tc>
      </w:tr>
      <w:tr w:rsidR="002201C5" w:rsidRPr="009F7C76" w:rsidTr="00455C10">
        <w:trPr>
          <w:trHeight w:val="276"/>
        </w:trPr>
        <w:tc>
          <w:tcPr>
            <w:tcW w:w="480" w:type="pct"/>
          </w:tcPr>
          <w:p w:rsidR="002201C5" w:rsidRPr="009F7C76" w:rsidRDefault="002201C5" w:rsidP="00455C10">
            <w:pPr>
              <w:rPr>
                <w:szCs w:val="24"/>
              </w:rPr>
            </w:pPr>
            <w:r w:rsidRPr="009F7C76">
              <w:rPr>
                <w:szCs w:val="24"/>
              </w:rPr>
              <w:t>18.</w:t>
            </w:r>
          </w:p>
        </w:tc>
        <w:tc>
          <w:tcPr>
            <w:tcW w:w="2361" w:type="pct"/>
          </w:tcPr>
          <w:p w:rsidR="002201C5" w:rsidRPr="009F7C76" w:rsidRDefault="002201C5" w:rsidP="00455C10">
            <w:pPr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Пылесос</w:t>
            </w:r>
          </w:p>
        </w:tc>
        <w:tc>
          <w:tcPr>
            <w:tcW w:w="1224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201C5" w:rsidRPr="009F7C76" w:rsidRDefault="002201C5" w:rsidP="00455C10">
            <w:pPr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1 шт.</w:t>
            </w:r>
          </w:p>
        </w:tc>
      </w:tr>
    </w:tbl>
    <w:p w:rsidR="002201C5" w:rsidRPr="009F7C76" w:rsidRDefault="002201C5" w:rsidP="002201C5">
      <w:pPr>
        <w:rPr>
          <w:b/>
          <w:bCs/>
          <w:szCs w:val="24"/>
        </w:rPr>
      </w:pPr>
    </w:p>
    <w:p w:rsidR="002201C5" w:rsidRPr="009F7C76" w:rsidRDefault="00BA5378" w:rsidP="002201C5">
      <w:pPr>
        <w:ind w:firstLine="660"/>
        <w:rPr>
          <w:b/>
          <w:szCs w:val="24"/>
        </w:rPr>
      </w:pPr>
      <w:r>
        <w:rPr>
          <w:b/>
          <w:szCs w:val="24"/>
        </w:rPr>
        <w:t>4</w:t>
      </w:r>
      <w:r w:rsidR="002201C5" w:rsidRPr="009F7C76">
        <w:rPr>
          <w:b/>
          <w:szCs w:val="24"/>
        </w:rPr>
        <w:t>.2. Информационное обеспечение обучения</w:t>
      </w:r>
      <w:r w:rsidR="002201C5" w:rsidRPr="009F7C76">
        <w:rPr>
          <w:szCs w:val="24"/>
        </w:rPr>
        <w:t>.</w:t>
      </w:r>
    </w:p>
    <w:p w:rsidR="002201C5" w:rsidRPr="00703535" w:rsidRDefault="00A72F98" w:rsidP="00A72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center"/>
        <w:rPr>
          <w:b/>
          <w:bCs/>
          <w:szCs w:val="24"/>
        </w:rPr>
      </w:pPr>
      <w:r>
        <w:rPr>
          <w:b/>
          <w:bCs/>
          <w:szCs w:val="24"/>
        </w:rPr>
        <w:t>Литература:</w:t>
      </w:r>
    </w:p>
    <w:p w:rsidR="00035FAD" w:rsidRPr="00035FAD" w:rsidRDefault="00035FAD" w:rsidP="00035FAD">
      <w:pPr>
        <w:ind w:firstLine="660"/>
        <w:rPr>
          <w:bCs/>
          <w:szCs w:val="24"/>
        </w:rPr>
      </w:pPr>
      <w:r w:rsidRPr="00035FAD">
        <w:rPr>
          <w:bCs/>
          <w:szCs w:val="24"/>
        </w:rPr>
        <w:t>Потапова И.И. Организация обслуживания гостей в процессе проживания: учебник для студ. учреждений сред. Проф. Образования / И. И. Потапова. – М.: Издательский центр «Академия», 2015. – 320 с.</w:t>
      </w:r>
    </w:p>
    <w:p w:rsidR="00035FAD" w:rsidRPr="00035FAD" w:rsidRDefault="00035FAD" w:rsidP="00035FAD">
      <w:pPr>
        <w:ind w:firstLine="660"/>
        <w:rPr>
          <w:bCs/>
          <w:szCs w:val="24"/>
        </w:rPr>
      </w:pPr>
      <w:r w:rsidRPr="00035FAD">
        <w:rPr>
          <w:bCs/>
          <w:szCs w:val="24"/>
        </w:rPr>
        <w:t xml:space="preserve">Корнеев Н.В. Технология гостиничного </w:t>
      </w:r>
      <w:proofErr w:type="gramStart"/>
      <w:r w:rsidRPr="00035FAD">
        <w:rPr>
          <w:bCs/>
          <w:szCs w:val="24"/>
        </w:rPr>
        <w:t>сервиса :</w:t>
      </w:r>
      <w:proofErr w:type="gramEnd"/>
      <w:r w:rsidRPr="00035FAD">
        <w:rPr>
          <w:bCs/>
          <w:szCs w:val="24"/>
        </w:rPr>
        <w:t xml:space="preserve"> учебник для студ. Учреждений высшего проф. Образования /</w:t>
      </w:r>
      <w:proofErr w:type="spellStart"/>
      <w:r w:rsidRPr="00035FAD">
        <w:rPr>
          <w:bCs/>
          <w:szCs w:val="24"/>
        </w:rPr>
        <w:t>Н.В.Корнеев</w:t>
      </w:r>
      <w:proofErr w:type="spellEnd"/>
      <w:r w:rsidRPr="00035FAD">
        <w:rPr>
          <w:bCs/>
          <w:szCs w:val="24"/>
        </w:rPr>
        <w:t xml:space="preserve">, </w:t>
      </w:r>
      <w:proofErr w:type="spellStart"/>
      <w:r w:rsidRPr="00035FAD">
        <w:rPr>
          <w:bCs/>
          <w:szCs w:val="24"/>
        </w:rPr>
        <w:t>Ю.В.Корнеева</w:t>
      </w:r>
      <w:proofErr w:type="spellEnd"/>
      <w:r w:rsidRPr="00035FAD">
        <w:rPr>
          <w:bCs/>
          <w:szCs w:val="24"/>
        </w:rPr>
        <w:t xml:space="preserve">, </w:t>
      </w:r>
      <w:proofErr w:type="spellStart"/>
      <w:r w:rsidRPr="00035FAD">
        <w:rPr>
          <w:bCs/>
          <w:szCs w:val="24"/>
        </w:rPr>
        <w:t>И.А.Емелина</w:t>
      </w:r>
      <w:proofErr w:type="spellEnd"/>
      <w:r w:rsidRPr="00035FAD">
        <w:rPr>
          <w:bCs/>
          <w:szCs w:val="24"/>
        </w:rPr>
        <w:t>. _ М.: Издательский центр «Академия», 2015</w:t>
      </w:r>
    </w:p>
    <w:p w:rsidR="00035FAD" w:rsidRPr="00035FAD" w:rsidRDefault="00035FAD" w:rsidP="00035FAD">
      <w:pPr>
        <w:ind w:firstLine="660"/>
        <w:rPr>
          <w:bCs/>
          <w:szCs w:val="24"/>
        </w:rPr>
      </w:pPr>
      <w:r w:rsidRPr="00035FAD">
        <w:rPr>
          <w:bCs/>
          <w:szCs w:val="24"/>
        </w:rPr>
        <w:t>Гостиничный сервис [Электронный ресурс</w:t>
      </w:r>
      <w:proofErr w:type="gramStart"/>
      <w:r w:rsidRPr="00035FAD">
        <w:rPr>
          <w:bCs/>
          <w:szCs w:val="24"/>
        </w:rPr>
        <w:t>] :</w:t>
      </w:r>
      <w:proofErr w:type="gramEnd"/>
      <w:r w:rsidRPr="00035FAD">
        <w:rPr>
          <w:bCs/>
          <w:szCs w:val="24"/>
        </w:rPr>
        <w:t xml:space="preserve"> учебное пособие / Гончарова Л.П. - М. : Форум, 2018. - 174 с. - Режим доступа: http://znanium.com/catalog/product/987236</w:t>
      </w:r>
    </w:p>
    <w:p w:rsidR="00035FAD" w:rsidRPr="00035FAD" w:rsidRDefault="00035FAD" w:rsidP="00035FAD">
      <w:pPr>
        <w:ind w:firstLine="660"/>
        <w:rPr>
          <w:bCs/>
          <w:szCs w:val="24"/>
        </w:rPr>
      </w:pPr>
      <w:r w:rsidRPr="00035FAD">
        <w:rPr>
          <w:bCs/>
          <w:szCs w:val="24"/>
        </w:rPr>
        <w:t>Организация гостиничного дела: обеспечение безопасности [Электронный ресурс</w:t>
      </w:r>
      <w:proofErr w:type="gramStart"/>
      <w:r w:rsidRPr="00035FAD">
        <w:rPr>
          <w:bCs/>
          <w:szCs w:val="24"/>
        </w:rPr>
        <w:t>] :</w:t>
      </w:r>
      <w:proofErr w:type="gramEnd"/>
      <w:r w:rsidRPr="00035FAD">
        <w:rPr>
          <w:bCs/>
          <w:szCs w:val="24"/>
        </w:rPr>
        <w:t xml:space="preserve"> учебное пособие/ Р.Н. Ушаков, Н.Л. Авилова. - </w:t>
      </w:r>
      <w:proofErr w:type="gramStart"/>
      <w:r w:rsidRPr="00035FAD">
        <w:rPr>
          <w:bCs/>
          <w:szCs w:val="24"/>
        </w:rPr>
        <w:t>М. :</w:t>
      </w:r>
      <w:proofErr w:type="gramEnd"/>
      <w:r w:rsidRPr="00035FAD">
        <w:rPr>
          <w:bCs/>
          <w:szCs w:val="24"/>
        </w:rPr>
        <w:t xml:space="preserve"> ИНФРА-М, 2019. - 136 с. - Режим доступа: http://znanium.com/catalog/product/987132</w:t>
      </w:r>
    </w:p>
    <w:p w:rsidR="00035FAD" w:rsidRPr="00035FAD" w:rsidRDefault="00035FAD" w:rsidP="00035FAD">
      <w:pPr>
        <w:ind w:firstLine="660"/>
        <w:rPr>
          <w:bCs/>
          <w:szCs w:val="24"/>
        </w:rPr>
      </w:pPr>
      <w:r w:rsidRPr="00035FAD">
        <w:rPr>
          <w:bCs/>
          <w:szCs w:val="24"/>
        </w:rPr>
        <w:lastRenderedPageBreak/>
        <w:t>Организация обслуживания в гостиницах и туристских комплексах [Электронный ресурс</w:t>
      </w:r>
      <w:proofErr w:type="gramStart"/>
      <w:r w:rsidRPr="00035FAD">
        <w:rPr>
          <w:bCs/>
          <w:szCs w:val="24"/>
        </w:rPr>
        <w:t>] :</w:t>
      </w:r>
      <w:proofErr w:type="gramEnd"/>
      <w:r w:rsidRPr="00035FAD">
        <w:rPr>
          <w:bCs/>
          <w:szCs w:val="24"/>
        </w:rPr>
        <w:t xml:space="preserve"> учебное пособие / А.В. Сорокина. - М.: </w:t>
      </w:r>
      <w:proofErr w:type="gramStart"/>
      <w:r w:rsidRPr="00035FAD">
        <w:rPr>
          <w:bCs/>
          <w:szCs w:val="24"/>
        </w:rPr>
        <w:t>Альфа-М</w:t>
      </w:r>
      <w:proofErr w:type="gramEnd"/>
      <w:r w:rsidRPr="00035FAD">
        <w:rPr>
          <w:bCs/>
          <w:szCs w:val="24"/>
        </w:rPr>
        <w:t>: НИЦ ИНФРА-М, 2015. - 304 с. - Режим доступа: http://znanium.com/catalog/product/430064</w:t>
      </w:r>
    </w:p>
    <w:p w:rsidR="00035FAD" w:rsidRPr="00035FAD" w:rsidRDefault="00035FAD" w:rsidP="00035FAD">
      <w:pPr>
        <w:ind w:firstLine="660"/>
        <w:rPr>
          <w:bCs/>
          <w:szCs w:val="24"/>
        </w:rPr>
      </w:pPr>
      <w:r w:rsidRPr="00035FAD">
        <w:rPr>
          <w:bCs/>
          <w:szCs w:val="24"/>
        </w:rPr>
        <w:t>Организация продаж гостиничного продукта [Электронный ресурс</w:t>
      </w:r>
      <w:proofErr w:type="gramStart"/>
      <w:r w:rsidRPr="00035FAD">
        <w:rPr>
          <w:bCs/>
          <w:szCs w:val="24"/>
        </w:rPr>
        <w:t>] :</w:t>
      </w:r>
      <w:proofErr w:type="gramEnd"/>
      <w:r w:rsidRPr="00035FAD">
        <w:rPr>
          <w:bCs/>
          <w:szCs w:val="24"/>
        </w:rPr>
        <w:t xml:space="preserve"> учебное пособие / </w:t>
      </w:r>
      <w:proofErr w:type="spellStart"/>
      <w:r w:rsidRPr="00035FAD">
        <w:rPr>
          <w:bCs/>
          <w:szCs w:val="24"/>
        </w:rPr>
        <w:t>Мазилкина</w:t>
      </w:r>
      <w:proofErr w:type="spellEnd"/>
      <w:r w:rsidRPr="00035FAD">
        <w:rPr>
          <w:bCs/>
          <w:szCs w:val="24"/>
        </w:rPr>
        <w:t xml:space="preserve"> Е. И. - М.: Альфа-М, НИЦ ИНФРА-М, 2018. - 207 с. - Режим доступа: http://znanium.com/catalog/product/965916</w:t>
      </w:r>
    </w:p>
    <w:p w:rsidR="002201C5" w:rsidRPr="00D337E2" w:rsidRDefault="002201C5" w:rsidP="002201C5">
      <w:pPr>
        <w:ind w:firstLine="660"/>
        <w:rPr>
          <w:bCs/>
          <w:szCs w:val="24"/>
        </w:rPr>
      </w:pPr>
    </w:p>
    <w:p w:rsidR="002201C5" w:rsidRPr="00703535" w:rsidRDefault="00A72F98" w:rsidP="00A72F98">
      <w:pPr>
        <w:ind w:firstLine="660"/>
        <w:jc w:val="center"/>
        <w:rPr>
          <w:b/>
          <w:bCs/>
          <w:szCs w:val="24"/>
        </w:rPr>
      </w:pPr>
      <w:r>
        <w:rPr>
          <w:b/>
          <w:bCs/>
          <w:szCs w:val="24"/>
        </w:rPr>
        <w:t>Интернет ресурсы</w:t>
      </w:r>
    </w:p>
    <w:p w:rsidR="0017554B" w:rsidRPr="0017554B" w:rsidRDefault="0017554B" w:rsidP="0017554B">
      <w:pPr>
        <w:ind w:firstLine="660"/>
        <w:rPr>
          <w:bCs/>
          <w:szCs w:val="24"/>
        </w:rPr>
      </w:pPr>
      <w:r w:rsidRPr="0017554B">
        <w:rPr>
          <w:bCs/>
          <w:szCs w:val="24"/>
        </w:rPr>
        <w:t>1. Постановление Правительства РФ от 16 февраля 2019 г. N 158</w:t>
      </w:r>
    </w:p>
    <w:p w:rsidR="0017554B" w:rsidRPr="0017554B" w:rsidRDefault="0017554B" w:rsidP="0017554B">
      <w:pPr>
        <w:ind w:firstLine="660"/>
        <w:rPr>
          <w:bCs/>
          <w:szCs w:val="24"/>
        </w:rPr>
      </w:pPr>
      <w:r w:rsidRPr="0017554B">
        <w:rPr>
          <w:bCs/>
          <w:szCs w:val="24"/>
        </w:rPr>
        <w:t>"Об утверждении Положения о классификации гостиниц". Режим доступа: https://base.garant.ru/72176678/</w:t>
      </w:r>
    </w:p>
    <w:p w:rsidR="0017554B" w:rsidRPr="0017554B" w:rsidRDefault="0017554B" w:rsidP="0017554B">
      <w:pPr>
        <w:ind w:firstLine="660"/>
        <w:rPr>
          <w:bCs/>
          <w:szCs w:val="24"/>
          <w:lang w:val="en-US"/>
        </w:rPr>
      </w:pPr>
      <w:r w:rsidRPr="0017554B">
        <w:rPr>
          <w:bCs/>
          <w:szCs w:val="24"/>
        </w:rPr>
        <w:t xml:space="preserve">2 Постановление Правительства РФ от 09.10.2015 N 1085 (ред. от 30.11.2018) "Об утверждении Правил предоставления гостиничных услуг в Российской </w:t>
      </w:r>
      <w:proofErr w:type="spellStart"/>
      <w:proofErr w:type="gramStart"/>
      <w:r w:rsidRPr="0017554B">
        <w:rPr>
          <w:bCs/>
          <w:szCs w:val="24"/>
        </w:rPr>
        <w:t>Федера-ции</w:t>
      </w:r>
      <w:proofErr w:type="spellEnd"/>
      <w:proofErr w:type="gramEnd"/>
      <w:r w:rsidRPr="0017554B">
        <w:rPr>
          <w:bCs/>
          <w:szCs w:val="24"/>
        </w:rPr>
        <w:t>". Режим</w:t>
      </w:r>
      <w:r w:rsidRPr="0017554B">
        <w:rPr>
          <w:bCs/>
          <w:szCs w:val="24"/>
          <w:lang w:val="en-US"/>
        </w:rPr>
        <w:t xml:space="preserve"> </w:t>
      </w:r>
      <w:r w:rsidRPr="0017554B">
        <w:rPr>
          <w:bCs/>
          <w:szCs w:val="24"/>
        </w:rPr>
        <w:t>доступа</w:t>
      </w:r>
      <w:r w:rsidRPr="0017554B">
        <w:rPr>
          <w:bCs/>
          <w:szCs w:val="24"/>
          <w:lang w:val="en-US"/>
        </w:rPr>
        <w:t xml:space="preserve">: http://www.consultant.ru/document/ </w:t>
      </w:r>
      <w:proofErr w:type="spellStart"/>
      <w:r w:rsidRPr="0017554B">
        <w:rPr>
          <w:bCs/>
          <w:szCs w:val="24"/>
          <w:lang w:val="en-US"/>
        </w:rPr>
        <w:t>cons_doc_LAW</w:t>
      </w:r>
      <w:proofErr w:type="spellEnd"/>
      <w:r w:rsidRPr="0017554B">
        <w:rPr>
          <w:bCs/>
          <w:szCs w:val="24"/>
          <w:lang w:val="en-US"/>
        </w:rPr>
        <w:t xml:space="preserve"> _187292/9dd2ba1a1d236d5fe6f33a0d5dc47f3b8625c786/</w:t>
      </w:r>
    </w:p>
    <w:p w:rsidR="0017554B" w:rsidRPr="0017554B" w:rsidRDefault="0017554B" w:rsidP="0017554B">
      <w:pPr>
        <w:ind w:firstLine="660"/>
        <w:rPr>
          <w:bCs/>
          <w:szCs w:val="24"/>
        </w:rPr>
      </w:pPr>
      <w:r w:rsidRPr="0017554B">
        <w:rPr>
          <w:bCs/>
          <w:szCs w:val="24"/>
        </w:rPr>
        <w:t>3. Материалы сайта www.top-hotels.ru</w:t>
      </w:r>
    </w:p>
    <w:p w:rsidR="0017554B" w:rsidRPr="0017554B" w:rsidRDefault="0017554B" w:rsidP="0017554B">
      <w:pPr>
        <w:ind w:firstLine="660"/>
        <w:rPr>
          <w:bCs/>
          <w:szCs w:val="24"/>
        </w:rPr>
      </w:pPr>
      <w:r w:rsidRPr="0017554B">
        <w:rPr>
          <w:bCs/>
          <w:szCs w:val="24"/>
        </w:rPr>
        <w:t>4. Материалы сайта www.prohotel.ru</w:t>
      </w:r>
    </w:p>
    <w:p w:rsidR="002201C5" w:rsidRDefault="0017554B" w:rsidP="0017554B">
      <w:pPr>
        <w:ind w:firstLine="660"/>
        <w:rPr>
          <w:bCs/>
          <w:szCs w:val="24"/>
        </w:rPr>
      </w:pPr>
      <w:r w:rsidRPr="0017554B">
        <w:rPr>
          <w:bCs/>
          <w:szCs w:val="24"/>
        </w:rPr>
        <w:t xml:space="preserve">5. Материалы сайта </w:t>
      </w:r>
      <w:hyperlink r:id="rId7" w:history="1">
        <w:r w:rsidRPr="00087B1B">
          <w:rPr>
            <w:rStyle w:val="ac"/>
            <w:bCs/>
            <w:szCs w:val="24"/>
          </w:rPr>
          <w:t>www.tonkosti.ru</w:t>
        </w:r>
      </w:hyperlink>
    </w:p>
    <w:p w:rsidR="0017554B" w:rsidRDefault="0017554B" w:rsidP="0017554B">
      <w:pPr>
        <w:ind w:firstLine="660"/>
        <w:rPr>
          <w:bCs/>
          <w:szCs w:val="24"/>
        </w:rPr>
      </w:pPr>
    </w:p>
    <w:p w:rsidR="0017554B" w:rsidRPr="007C6018" w:rsidRDefault="0017554B" w:rsidP="0017554B">
      <w:pPr>
        <w:spacing w:line="360" w:lineRule="auto"/>
        <w:ind w:firstLine="709"/>
        <w:rPr>
          <w:b/>
          <w:sz w:val="28"/>
          <w:szCs w:val="28"/>
        </w:rPr>
      </w:pPr>
      <w:r w:rsidRPr="007C6018">
        <w:rPr>
          <w:b/>
          <w:sz w:val="28"/>
          <w:szCs w:val="28"/>
        </w:rPr>
        <w:t>4.3. Общие требования к организации образовательного процесса.</w:t>
      </w:r>
    </w:p>
    <w:p w:rsidR="0017554B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Освоение </w:t>
      </w:r>
      <w:r w:rsidRPr="0017554B">
        <w:rPr>
          <w:bCs/>
          <w:sz w:val="28"/>
          <w:szCs w:val="28"/>
        </w:rPr>
        <w:t>ПМ 03 Организация и контроль текущей деятельности сотрудников службы обслуживания и эксплуатации номерного фонда</w:t>
      </w:r>
      <w:r>
        <w:rPr>
          <w:bCs/>
          <w:sz w:val="28"/>
          <w:szCs w:val="28"/>
        </w:rPr>
        <w:t xml:space="preserve"> производится в соответствии с учебном планом по </w:t>
      </w:r>
      <w:proofErr w:type="gramStart"/>
      <w:r>
        <w:rPr>
          <w:bCs/>
          <w:sz w:val="28"/>
          <w:szCs w:val="28"/>
        </w:rPr>
        <w:t>специальности  43.02.14</w:t>
      </w:r>
      <w:proofErr w:type="gramEnd"/>
      <w:r>
        <w:rPr>
          <w:bCs/>
          <w:sz w:val="28"/>
          <w:szCs w:val="28"/>
        </w:rPr>
        <w:t xml:space="preserve"> Гостиничное дело и календарным графиком, утвержденным директором колледжа. </w:t>
      </w:r>
    </w:p>
    <w:p w:rsidR="0017554B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 w:rsidRPr="008A77E3">
        <w:rPr>
          <w:bCs/>
          <w:sz w:val="28"/>
          <w:szCs w:val="28"/>
        </w:rPr>
        <w:t xml:space="preserve">Образовательный процесс </w:t>
      </w:r>
      <w:r>
        <w:rPr>
          <w:bCs/>
          <w:sz w:val="28"/>
          <w:szCs w:val="28"/>
        </w:rPr>
        <w:t>организуется</w:t>
      </w:r>
      <w:r w:rsidRPr="008A77E3">
        <w:rPr>
          <w:bCs/>
          <w:sz w:val="28"/>
          <w:szCs w:val="28"/>
        </w:rPr>
        <w:t xml:space="preserve"> строго по расписанию занятий, утвержденному </w:t>
      </w:r>
      <w:r>
        <w:rPr>
          <w:bCs/>
          <w:sz w:val="28"/>
          <w:szCs w:val="28"/>
        </w:rPr>
        <w:t>заместителем директора по УР</w:t>
      </w:r>
      <w:r w:rsidRPr="008A77E3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График освоения ПМ предполагает последовательное освоение </w:t>
      </w:r>
      <w:r w:rsidRPr="0017554B">
        <w:rPr>
          <w:bCs/>
          <w:sz w:val="28"/>
          <w:szCs w:val="28"/>
        </w:rPr>
        <w:t>ПМ 03 Организация и контроль текущей деятельности сотрудников службы обслуживания и эксплуатации номерного фонда</w:t>
      </w:r>
      <w:r w:rsidRPr="00103E7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включающих в себя как теоретические, так и лабораторно-практические</w:t>
      </w:r>
      <w:r w:rsidRPr="008A77E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занятия. </w:t>
      </w:r>
    </w:p>
    <w:p w:rsidR="0017554B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Освоению ПМ предшествует обязательное изучение </w:t>
      </w:r>
      <w:r w:rsidRPr="004E42FD">
        <w:rPr>
          <w:bCs/>
          <w:sz w:val="28"/>
          <w:szCs w:val="28"/>
        </w:rPr>
        <w:t>учебных дисциплин</w:t>
      </w:r>
      <w:r>
        <w:rPr>
          <w:bCs/>
          <w:sz w:val="28"/>
          <w:szCs w:val="28"/>
        </w:rPr>
        <w:t xml:space="preserve">: </w:t>
      </w:r>
      <w:r w:rsidRPr="00287442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ус</w:t>
      </w:r>
      <w:r w:rsidRPr="00287442">
        <w:rPr>
          <w:bCs/>
          <w:sz w:val="28"/>
          <w:szCs w:val="28"/>
        </w:rPr>
        <w:t>ский язык и литература, английский язык</w:t>
      </w:r>
      <w:r w:rsidRPr="00287442">
        <w:rPr>
          <w:bCs/>
          <w:i/>
          <w:sz w:val="28"/>
          <w:szCs w:val="28"/>
        </w:rPr>
        <w:t xml:space="preserve">, </w:t>
      </w:r>
      <w:r w:rsidRPr="00287442">
        <w:rPr>
          <w:bCs/>
          <w:sz w:val="28"/>
          <w:szCs w:val="28"/>
        </w:rPr>
        <w:t>информатика</w:t>
      </w:r>
      <w:r>
        <w:rPr>
          <w:bCs/>
          <w:sz w:val="28"/>
          <w:szCs w:val="28"/>
        </w:rPr>
        <w:t>.</w:t>
      </w:r>
    </w:p>
    <w:p w:rsidR="0017554B" w:rsidRPr="00D22816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17554B" w:rsidRPr="004E42FD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При проведении лабораторных работ/практических занятий проводится деление группы студентов на подгруппы, численностью не более 8 чел.  </w:t>
      </w:r>
    </w:p>
    <w:p w:rsidR="0017554B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процессе освоения ПМ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</w:t>
      </w:r>
      <w:r>
        <w:rPr>
          <w:bCs/>
          <w:sz w:val="28"/>
          <w:szCs w:val="28"/>
        </w:rPr>
        <w:lastRenderedPageBreak/>
        <w:t xml:space="preserve">представляет собой создание и сбор свидетельств деятельности на основе заранее определенных критериев. </w:t>
      </w:r>
    </w:p>
    <w:p w:rsidR="0017554B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17554B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:rsidR="0017554B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 w:rsidRPr="00E946FA">
        <w:rPr>
          <w:bCs/>
          <w:sz w:val="28"/>
          <w:szCs w:val="28"/>
        </w:rPr>
        <w:t xml:space="preserve">Учебная практика может проводиться как в образовательном учреждении, так и в организациях (предприятиях) различных форм собственности на основании заключенных договоров между организацией и образовательным учреждением. </w:t>
      </w:r>
      <w:proofErr w:type="gramStart"/>
      <w:r w:rsidRPr="00E946FA">
        <w:rPr>
          <w:bCs/>
          <w:sz w:val="28"/>
          <w:szCs w:val="28"/>
        </w:rPr>
        <w:t>Производственная  практика</w:t>
      </w:r>
      <w:proofErr w:type="gramEnd"/>
      <w:r w:rsidRPr="00E946FA">
        <w:rPr>
          <w:bCs/>
          <w:sz w:val="28"/>
          <w:szCs w:val="28"/>
        </w:rPr>
        <w:t xml:space="preserve"> проводится в организациях (предприятиях) различных форм собственности на основании заключенных договоров между организацией и образовательным учреждением.  Руководство практикой осуществляется руководителем практики от колледжа. Руководитель практики от предприятия и наставник, проводит и следит за производственным процессом. Руководители практики от колледжа и предприятия контролируют: фактические сроки </w:t>
      </w:r>
      <w:proofErr w:type="gramStart"/>
      <w:r w:rsidRPr="00E946FA">
        <w:rPr>
          <w:bCs/>
          <w:sz w:val="28"/>
          <w:szCs w:val="28"/>
        </w:rPr>
        <w:t>пребывания</w:t>
      </w:r>
      <w:proofErr w:type="gramEnd"/>
      <w:r w:rsidRPr="00E946FA">
        <w:rPr>
          <w:bCs/>
          <w:sz w:val="28"/>
          <w:szCs w:val="28"/>
        </w:rPr>
        <w:t xml:space="preserve"> обучающегося на практику; соблюдение ТБ, ОТ, </w:t>
      </w:r>
      <w:proofErr w:type="spellStart"/>
      <w:r w:rsidRPr="00E946FA">
        <w:rPr>
          <w:bCs/>
          <w:sz w:val="28"/>
          <w:szCs w:val="28"/>
        </w:rPr>
        <w:t>СанПин</w:t>
      </w:r>
      <w:proofErr w:type="spellEnd"/>
      <w:r w:rsidRPr="00E946FA">
        <w:rPr>
          <w:bCs/>
          <w:sz w:val="28"/>
          <w:szCs w:val="28"/>
        </w:rPr>
        <w:t>, наличие документов, определяющих порядок прохождения практики на предприятии; правильность составления отчета.</w:t>
      </w:r>
    </w:p>
    <w:p w:rsidR="0017554B" w:rsidRPr="00603A4C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</w:t>
      </w:r>
      <w:r w:rsidRPr="007F39B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При выполнении курсовой работы проводятся как групповые аудиторные консультации, так и индивидуальные.  </w:t>
      </w:r>
    </w:p>
    <w:p w:rsidR="0017554B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Обязательным условием допуска к производственной практике в рамках профессионального </w:t>
      </w:r>
      <w:proofErr w:type="gramStart"/>
      <w:r>
        <w:rPr>
          <w:bCs/>
          <w:sz w:val="28"/>
          <w:szCs w:val="28"/>
        </w:rPr>
        <w:t xml:space="preserve">модуля </w:t>
      </w:r>
      <w:r>
        <w:rPr>
          <w:bCs/>
          <w:i/>
          <w:sz w:val="28"/>
          <w:szCs w:val="28"/>
        </w:rPr>
        <w:t xml:space="preserve"> </w:t>
      </w:r>
      <w:r w:rsidRPr="0017554B">
        <w:rPr>
          <w:bCs/>
          <w:i/>
          <w:sz w:val="28"/>
          <w:szCs w:val="28"/>
        </w:rPr>
        <w:t>ПМ</w:t>
      </w:r>
      <w:proofErr w:type="gramEnd"/>
      <w:r w:rsidRPr="0017554B">
        <w:rPr>
          <w:bCs/>
          <w:i/>
          <w:sz w:val="28"/>
          <w:szCs w:val="28"/>
        </w:rPr>
        <w:t xml:space="preserve"> 03 Организация и контроль текущей деятельности сотрудников службы обслуживания и эксплуатации номерного </w:t>
      </w:r>
      <w:proofErr w:type="spellStart"/>
      <w:r w:rsidRPr="0017554B">
        <w:rPr>
          <w:bCs/>
          <w:i/>
          <w:sz w:val="28"/>
          <w:szCs w:val="28"/>
        </w:rPr>
        <w:t>фонда</w:t>
      </w:r>
      <w:r>
        <w:rPr>
          <w:bCs/>
          <w:sz w:val="28"/>
          <w:szCs w:val="28"/>
        </w:rPr>
        <w:t>является</w:t>
      </w:r>
      <w:proofErr w:type="spellEnd"/>
      <w:r>
        <w:rPr>
          <w:bCs/>
          <w:sz w:val="28"/>
          <w:szCs w:val="28"/>
        </w:rPr>
        <w:t xml:space="preserve"> освоение учебной практики  для получения первичных профессиональных навыков в рамках профессионального модуля </w:t>
      </w:r>
      <w:r w:rsidRPr="0017554B">
        <w:rPr>
          <w:bCs/>
          <w:i/>
          <w:sz w:val="28"/>
          <w:szCs w:val="28"/>
        </w:rPr>
        <w:t xml:space="preserve">ПМ 03 Организация и контроль текущей </w:t>
      </w:r>
      <w:r w:rsidRPr="0017554B">
        <w:rPr>
          <w:bCs/>
          <w:i/>
          <w:sz w:val="28"/>
          <w:szCs w:val="28"/>
        </w:rPr>
        <w:lastRenderedPageBreak/>
        <w:t>деятельности сотрудников службы обслуживания и эксплуатации номерного фонда</w:t>
      </w:r>
      <w:r>
        <w:rPr>
          <w:bCs/>
          <w:sz w:val="28"/>
          <w:szCs w:val="28"/>
        </w:rPr>
        <w:t>.</w:t>
      </w:r>
    </w:p>
    <w:p w:rsidR="0017554B" w:rsidRDefault="0017554B" w:rsidP="0017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Текущий учет результатов освоения ПМ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:rsidR="0017554B" w:rsidRPr="00703535" w:rsidRDefault="0017554B" w:rsidP="0017554B">
      <w:pPr>
        <w:ind w:firstLine="660"/>
        <w:rPr>
          <w:bCs/>
          <w:szCs w:val="24"/>
        </w:rPr>
      </w:pPr>
    </w:p>
    <w:p w:rsidR="002201C5" w:rsidRPr="009F7C76" w:rsidRDefault="00BA5378" w:rsidP="002201C5">
      <w:pPr>
        <w:spacing w:before="120" w:after="120"/>
        <w:ind w:left="720"/>
        <w:rPr>
          <w:b/>
          <w:szCs w:val="24"/>
        </w:rPr>
      </w:pPr>
      <w:r>
        <w:rPr>
          <w:b/>
          <w:szCs w:val="24"/>
        </w:rPr>
        <w:t>5</w:t>
      </w:r>
      <w:r w:rsidR="002201C5" w:rsidRPr="009F7C76">
        <w:rPr>
          <w:b/>
          <w:szCs w:val="24"/>
        </w:rPr>
        <w:t xml:space="preserve">. Контроль и оценка результатов освоения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0"/>
        <w:gridCol w:w="3708"/>
        <w:gridCol w:w="3083"/>
      </w:tblGrid>
      <w:tr w:rsidR="0017554B" w:rsidRPr="009F7C76" w:rsidTr="00455C10">
        <w:trPr>
          <w:trHeight w:val="1098"/>
        </w:trPr>
        <w:tc>
          <w:tcPr>
            <w:tcW w:w="1742" w:type="pct"/>
            <w:vAlign w:val="center"/>
          </w:tcPr>
          <w:p w:rsidR="0017554B" w:rsidRPr="004415ED" w:rsidRDefault="0017554B" w:rsidP="0017554B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17554B" w:rsidRPr="009F7C76" w:rsidRDefault="0017554B" w:rsidP="0017554B">
            <w:pPr>
              <w:rPr>
                <w:szCs w:val="24"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1779" w:type="pct"/>
            <w:vAlign w:val="center"/>
          </w:tcPr>
          <w:p w:rsidR="0017554B" w:rsidRPr="004415ED" w:rsidRDefault="0017554B" w:rsidP="0017554B">
            <w:pPr>
              <w:jc w:val="center"/>
              <w:rPr>
                <w:bCs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</w:p>
        </w:tc>
        <w:tc>
          <w:tcPr>
            <w:tcW w:w="1479" w:type="pct"/>
            <w:vAlign w:val="center"/>
          </w:tcPr>
          <w:p w:rsidR="0017554B" w:rsidRPr="004415ED" w:rsidRDefault="0017554B" w:rsidP="0017554B">
            <w:pPr>
              <w:jc w:val="center"/>
              <w:rPr>
                <w:b/>
                <w:bCs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</w:tc>
      </w:tr>
      <w:tr w:rsidR="009E2A8A" w:rsidRPr="009F7C76" w:rsidTr="00455C10">
        <w:tc>
          <w:tcPr>
            <w:tcW w:w="1742" w:type="pct"/>
            <w:vAlign w:val="center"/>
          </w:tcPr>
          <w:p w:rsidR="009E2A8A" w:rsidRPr="009F7C76" w:rsidRDefault="009E2A8A" w:rsidP="0017554B">
            <w:pPr>
              <w:rPr>
                <w:szCs w:val="24"/>
              </w:rPr>
            </w:pPr>
          </w:p>
        </w:tc>
        <w:tc>
          <w:tcPr>
            <w:tcW w:w="1779" w:type="pct"/>
            <w:vMerge w:val="restart"/>
            <w:vAlign w:val="center"/>
          </w:tcPr>
          <w:p w:rsidR="009E2A8A" w:rsidRDefault="009E2A8A" w:rsidP="0017554B">
            <w:r>
              <w:t>Знание документации службы приема и размещения, стандартов поведения</w:t>
            </w:r>
          </w:p>
          <w:p w:rsidR="009E2A8A" w:rsidRDefault="009E2A8A" w:rsidP="0017554B">
            <w:r>
              <w:t xml:space="preserve">Умение </w:t>
            </w:r>
            <w:proofErr w:type="gramStart"/>
            <w:r>
              <w:t>четко  проинформировать</w:t>
            </w:r>
            <w:proofErr w:type="gramEnd"/>
            <w:r>
              <w:t xml:space="preserve">  гостя об услугах, предоставляемых  гостиницей;</w:t>
            </w:r>
          </w:p>
          <w:p w:rsidR="009E2A8A" w:rsidRDefault="009E2A8A" w:rsidP="0017554B">
            <w:r>
              <w:t>Знание основных пунктов договора об оказании гостиничных услуг;</w:t>
            </w:r>
          </w:p>
          <w:p w:rsidR="009E2A8A" w:rsidRDefault="009E2A8A" w:rsidP="0017554B">
            <w:r>
              <w:t xml:space="preserve">Знание порядка действий для обеспечения выполнения договоров об оказании гостиничных услуг; </w:t>
            </w:r>
          </w:p>
          <w:p w:rsidR="009E2A8A" w:rsidRDefault="009E2A8A" w:rsidP="0017554B">
            <w:r>
              <w:t xml:space="preserve">Знание правил проведения расчетов с гостями. </w:t>
            </w:r>
          </w:p>
          <w:p w:rsidR="009E2A8A" w:rsidRDefault="009E2A8A" w:rsidP="0017554B">
            <w:r>
              <w:t xml:space="preserve">Знание правил и </w:t>
            </w:r>
            <w:proofErr w:type="gramStart"/>
            <w:r>
              <w:t>операций  процесса</w:t>
            </w:r>
            <w:proofErr w:type="gramEnd"/>
            <w:r>
              <w:t xml:space="preserve"> ночного аудита и передачи дел по окончании смены.</w:t>
            </w:r>
          </w:p>
          <w:p w:rsidR="009E2A8A" w:rsidRPr="009F7C76" w:rsidRDefault="009E2A8A" w:rsidP="0017554B">
            <w:pPr>
              <w:rPr>
                <w:bCs/>
                <w:szCs w:val="24"/>
              </w:rPr>
            </w:pPr>
          </w:p>
        </w:tc>
        <w:tc>
          <w:tcPr>
            <w:tcW w:w="1479" w:type="pct"/>
            <w:vMerge w:val="restart"/>
            <w:vAlign w:val="center"/>
          </w:tcPr>
          <w:p w:rsidR="009E2A8A" w:rsidRPr="009F7C76" w:rsidRDefault="009E2A8A" w:rsidP="0017554B">
            <w:pPr>
              <w:rPr>
                <w:szCs w:val="24"/>
              </w:rPr>
            </w:pPr>
            <w:r w:rsidRPr="009F7C76">
              <w:rPr>
                <w:b/>
                <w:szCs w:val="24"/>
              </w:rPr>
              <w:t>Текущий контроль:</w:t>
            </w:r>
          </w:p>
          <w:p w:rsidR="009E2A8A" w:rsidRPr="009F7C76" w:rsidRDefault="009E2A8A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экспертное наблюдение и оценка в процессе выполнения:</w:t>
            </w:r>
          </w:p>
          <w:p w:rsidR="009E2A8A" w:rsidRPr="009F7C76" w:rsidRDefault="009E2A8A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 заданий для практических занятий;</w:t>
            </w:r>
          </w:p>
          <w:p w:rsidR="009E2A8A" w:rsidRPr="009F7C76" w:rsidRDefault="009E2A8A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заданий по учебной и производственной практикам;</w:t>
            </w:r>
          </w:p>
          <w:p w:rsidR="009E2A8A" w:rsidRPr="009F7C76" w:rsidRDefault="009E2A8A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заданий для самостоятельной работы.</w:t>
            </w:r>
          </w:p>
          <w:p w:rsidR="009E2A8A" w:rsidRPr="009F7C76" w:rsidRDefault="009E2A8A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Экспертная оценка защиты курсовой работы.</w:t>
            </w:r>
          </w:p>
          <w:p w:rsidR="009E2A8A" w:rsidRPr="009F7C76" w:rsidRDefault="009E2A8A" w:rsidP="0017554B">
            <w:pPr>
              <w:rPr>
                <w:szCs w:val="24"/>
              </w:rPr>
            </w:pPr>
            <w:r w:rsidRPr="009F7C76">
              <w:rPr>
                <w:b/>
                <w:szCs w:val="24"/>
              </w:rPr>
              <w:t>Промежуточная аттестация</w:t>
            </w:r>
            <w:r w:rsidRPr="009F7C76">
              <w:rPr>
                <w:szCs w:val="24"/>
              </w:rPr>
              <w:t>:</w:t>
            </w:r>
          </w:p>
          <w:p w:rsidR="009E2A8A" w:rsidRPr="009F7C76" w:rsidRDefault="009E2A8A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экспертное наблюдение и оценка выполнения: </w:t>
            </w:r>
          </w:p>
          <w:p w:rsidR="009E2A8A" w:rsidRPr="009F7C76" w:rsidRDefault="009E2A8A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практических заданий на зачете/экзамене по МДК;</w:t>
            </w:r>
          </w:p>
          <w:p w:rsidR="009E2A8A" w:rsidRPr="009F7C76" w:rsidRDefault="009E2A8A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выполнения заданий экзамена по модулю;</w:t>
            </w:r>
          </w:p>
          <w:p w:rsidR="009E2A8A" w:rsidRPr="009F7C76" w:rsidRDefault="009E2A8A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экспертная оценка защиты отчетов по учебной и производственной практикам.</w:t>
            </w:r>
          </w:p>
        </w:tc>
      </w:tr>
      <w:tr w:rsidR="009E2A8A" w:rsidRPr="009F7C76" w:rsidTr="00455C10">
        <w:tc>
          <w:tcPr>
            <w:tcW w:w="1742" w:type="pct"/>
            <w:vAlign w:val="center"/>
          </w:tcPr>
          <w:p w:rsidR="009E2A8A" w:rsidRPr="009E2A8A" w:rsidRDefault="009E2A8A" w:rsidP="009E2A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ПК 3.1 </w:t>
            </w:r>
            <w:r w:rsidRPr="00691047">
              <w:rPr>
                <w:szCs w:val="24"/>
              </w:rPr>
              <w:t>Планировать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1779" w:type="pct"/>
            <w:vMerge/>
            <w:vAlign w:val="center"/>
          </w:tcPr>
          <w:p w:rsidR="009E2A8A" w:rsidRPr="009F7C76" w:rsidRDefault="009E2A8A" w:rsidP="0017554B">
            <w:pPr>
              <w:rPr>
                <w:szCs w:val="24"/>
                <w:lang w:eastAsia="en-US"/>
              </w:rPr>
            </w:pPr>
          </w:p>
        </w:tc>
        <w:tc>
          <w:tcPr>
            <w:tcW w:w="1479" w:type="pct"/>
            <w:vMerge/>
            <w:vAlign w:val="center"/>
          </w:tcPr>
          <w:p w:rsidR="009E2A8A" w:rsidRPr="009F7C76" w:rsidRDefault="009E2A8A" w:rsidP="0017554B">
            <w:pPr>
              <w:rPr>
                <w:szCs w:val="24"/>
                <w:lang w:eastAsia="en-US"/>
              </w:rPr>
            </w:pPr>
          </w:p>
        </w:tc>
      </w:tr>
      <w:tr w:rsidR="009E2A8A" w:rsidRPr="009F7C76" w:rsidTr="009E2A8A">
        <w:tblPrEx>
          <w:tblLook w:val="0000" w:firstRow="0" w:lastRow="0" w:firstColumn="0" w:lastColumn="0" w:noHBand="0" w:noVBand="0"/>
        </w:tblPrEx>
        <w:trPr>
          <w:trHeight w:val="2472"/>
        </w:trPr>
        <w:tc>
          <w:tcPr>
            <w:tcW w:w="1742" w:type="pct"/>
            <w:vAlign w:val="center"/>
          </w:tcPr>
          <w:p w:rsidR="009E2A8A" w:rsidRDefault="009E2A8A" w:rsidP="009E2A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ПК 3.2 </w:t>
            </w:r>
            <w:r w:rsidRPr="00691047">
              <w:rPr>
                <w:szCs w:val="24"/>
              </w:rPr>
              <w:t>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</w:t>
            </w:r>
          </w:p>
          <w:p w:rsidR="009E2A8A" w:rsidRPr="009F7C76" w:rsidRDefault="009E2A8A" w:rsidP="0017554B">
            <w:pPr>
              <w:rPr>
                <w:szCs w:val="24"/>
              </w:rPr>
            </w:pPr>
          </w:p>
        </w:tc>
        <w:tc>
          <w:tcPr>
            <w:tcW w:w="1779" w:type="pct"/>
            <w:vMerge/>
            <w:vAlign w:val="center"/>
          </w:tcPr>
          <w:p w:rsidR="009E2A8A" w:rsidRPr="009F7C76" w:rsidRDefault="009E2A8A" w:rsidP="0017554B">
            <w:pPr>
              <w:rPr>
                <w:szCs w:val="24"/>
              </w:rPr>
            </w:pPr>
          </w:p>
        </w:tc>
        <w:tc>
          <w:tcPr>
            <w:tcW w:w="1479" w:type="pct"/>
            <w:vMerge/>
            <w:vAlign w:val="center"/>
          </w:tcPr>
          <w:p w:rsidR="009E2A8A" w:rsidRPr="009F7C76" w:rsidRDefault="009E2A8A" w:rsidP="0017554B">
            <w:pPr>
              <w:rPr>
                <w:szCs w:val="24"/>
              </w:rPr>
            </w:pPr>
          </w:p>
        </w:tc>
      </w:tr>
      <w:tr w:rsidR="009E2A8A" w:rsidRPr="009F7C76" w:rsidTr="00455C10">
        <w:tblPrEx>
          <w:tblLook w:val="0000" w:firstRow="0" w:lastRow="0" w:firstColumn="0" w:lastColumn="0" w:noHBand="0" w:noVBand="0"/>
        </w:tblPrEx>
        <w:trPr>
          <w:trHeight w:val="2472"/>
        </w:trPr>
        <w:tc>
          <w:tcPr>
            <w:tcW w:w="1742" w:type="pct"/>
            <w:vAlign w:val="center"/>
          </w:tcPr>
          <w:p w:rsidR="009E2A8A" w:rsidRPr="004415ED" w:rsidRDefault="009E2A8A" w:rsidP="009E2A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ПК 3.3 </w:t>
            </w:r>
            <w:r w:rsidRPr="00691047">
              <w:rPr>
                <w:szCs w:val="24"/>
              </w:rPr>
              <w:t>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гостей.</w:t>
            </w:r>
          </w:p>
          <w:p w:rsidR="009E2A8A" w:rsidRDefault="009E2A8A" w:rsidP="009E2A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779" w:type="pct"/>
            <w:vMerge/>
            <w:vAlign w:val="center"/>
          </w:tcPr>
          <w:p w:rsidR="009E2A8A" w:rsidRPr="009F7C76" w:rsidRDefault="009E2A8A" w:rsidP="0017554B">
            <w:pPr>
              <w:rPr>
                <w:szCs w:val="24"/>
              </w:rPr>
            </w:pPr>
          </w:p>
        </w:tc>
        <w:tc>
          <w:tcPr>
            <w:tcW w:w="1479" w:type="pct"/>
            <w:vMerge/>
            <w:vAlign w:val="center"/>
          </w:tcPr>
          <w:p w:rsidR="009E2A8A" w:rsidRPr="009F7C76" w:rsidRDefault="009E2A8A" w:rsidP="0017554B">
            <w:pPr>
              <w:rPr>
                <w:szCs w:val="24"/>
              </w:rPr>
            </w:pPr>
          </w:p>
        </w:tc>
      </w:tr>
      <w:tr w:rsidR="0017554B" w:rsidRPr="009F7C76" w:rsidTr="00455C1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42" w:type="pct"/>
            <w:vAlign w:val="center"/>
          </w:tcPr>
          <w:p w:rsidR="0017554B" w:rsidRPr="00CA2983" w:rsidRDefault="0017554B" w:rsidP="0017554B">
            <w:pPr>
              <w:jc w:val="center"/>
              <w:rPr>
                <w:b/>
                <w:bCs/>
              </w:rPr>
            </w:pPr>
            <w:r w:rsidRPr="00CA2983">
              <w:rPr>
                <w:b/>
                <w:bCs/>
              </w:rPr>
              <w:t xml:space="preserve">Результаты </w:t>
            </w:r>
          </w:p>
          <w:p w:rsidR="0017554B" w:rsidRPr="009F7C76" w:rsidRDefault="0017554B" w:rsidP="0017554B">
            <w:pPr>
              <w:jc w:val="center"/>
              <w:rPr>
                <w:szCs w:val="24"/>
                <w:lang w:eastAsia="en-US"/>
              </w:rPr>
            </w:pPr>
            <w:r>
              <w:rPr>
                <w:b/>
                <w:bCs/>
              </w:rPr>
              <w:t xml:space="preserve">(освоенные общие </w:t>
            </w:r>
            <w:r w:rsidRPr="00CA2983">
              <w:rPr>
                <w:b/>
                <w:bCs/>
              </w:rPr>
              <w:t>компетенции)</w:t>
            </w:r>
          </w:p>
        </w:tc>
        <w:tc>
          <w:tcPr>
            <w:tcW w:w="1779" w:type="pct"/>
            <w:vAlign w:val="center"/>
          </w:tcPr>
          <w:p w:rsidR="0017554B" w:rsidRPr="009F7C76" w:rsidRDefault="0017554B" w:rsidP="0017554B">
            <w:pPr>
              <w:jc w:val="center"/>
              <w:rPr>
                <w:color w:val="000000"/>
                <w:szCs w:val="24"/>
              </w:rPr>
            </w:pPr>
            <w:r w:rsidRPr="00CA2983">
              <w:rPr>
                <w:b/>
              </w:rPr>
              <w:t>Основные показатели оценки результата</w:t>
            </w:r>
          </w:p>
        </w:tc>
        <w:tc>
          <w:tcPr>
            <w:tcW w:w="1479" w:type="pct"/>
            <w:vAlign w:val="center"/>
          </w:tcPr>
          <w:p w:rsidR="0017554B" w:rsidRPr="009F7C76" w:rsidRDefault="0017554B" w:rsidP="0017554B">
            <w:pPr>
              <w:jc w:val="center"/>
              <w:rPr>
                <w:b/>
                <w:szCs w:val="24"/>
              </w:rPr>
            </w:pPr>
            <w:r w:rsidRPr="00CA2983">
              <w:rPr>
                <w:b/>
              </w:rPr>
              <w:t>Формы и методы контроля и оценки</w:t>
            </w:r>
          </w:p>
        </w:tc>
      </w:tr>
      <w:tr w:rsidR="002201C5" w:rsidRPr="009F7C76" w:rsidTr="00455C1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42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  <w:lang w:eastAsia="en-US"/>
              </w:rPr>
              <w:t>ОК 01.</w:t>
            </w:r>
            <w:r w:rsidRPr="009F7C76">
              <w:rPr>
                <w:szCs w:val="24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779" w:type="pct"/>
            <w:vAlign w:val="center"/>
          </w:tcPr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color w:val="000000"/>
                <w:szCs w:val="24"/>
              </w:rPr>
            </w:pPr>
            <w:r w:rsidRPr="009F7C76">
              <w:rPr>
                <w:color w:val="000000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color w:val="000000"/>
                <w:szCs w:val="24"/>
              </w:rPr>
            </w:pPr>
            <w:r w:rsidRPr="009F7C76">
              <w:rPr>
                <w:color w:val="000000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color w:val="000000"/>
                <w:szCs w:val="24"/>
              </w:rPr>
            </w:pPr>
            <w:r w:rsidRPr="009F7C76">
              <w:rPr>
                <w:color w:val="000000"/>
                <w:szCs w:val="24"/>
              </w:rPr>
              <w:lastRenderedPageBreak/>
              <w:t>оптимальность определения этапов решения задачи;</w:t>
            </w:r>
          </w:p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color w:val="000000"/>
                <w:szCs w:val="24"/>
              </w:rPr>
            </w:pPr>
            <w:r w:rsidRPr="009F7C76">
              <w:rPr>
                <w:color w:val="000000"/>
                <w:szCs w:val="24"/>
              </w:rPr>
              <w:t>адекватность определения потребности в информации;</w:t>
            </w:r>
          </w:p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color w:val="000000"/>
                <w:szCs w:val="24"/>
              </w:rPr>
            </w:pPr>
            <w:r w:rsidRPr="009F7C76">
              <w:rPr>
                <w:color w:val="000000"/>
                <w:szCs w:val="24"/>
              </w:rPr>
              <w:t>эффективность поиска;</w:t>
            </w:r>
          </w:p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color w:val="000000"/>
                <w:szCs w:val="24"/>
              </w:rPr>
            </w:pPr>
            <w:r w:rsidRPr="009F7C76">
              <w:rPr>
                <w:color w:val="000000"/>
                <w:szCs w:val="24"/>
              </w:rPr>
              <w:t>адекватность определения источников нужных ресурсов;</w:t>
            </w:r>
          </w:p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color w:val="000000"/>
                <w:szCs w:val="24"/>
              </w:rPr>
            </w:pPr>
            <w:r w:rsidRPr="009F7C76">
              <w:rPr>
                <w:color w:val="000000"/>
                <w:szCs w:val="24"/>
              </w:rPr>
              <w:t>разработка детального плана действий;</w:t>
            </w:r>
          </w:p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color w:val="000000"/>
                <w:szCs w:val="24"/>
              </w:rPr>
            </w:pPr>
            <w:r w:rsidRPr="009F7C76">
              <w:rPr>
                <w:color w:val="000000"/>
                <w:szCs w:val="24"/>
              </w:rPr>
              <w:t>правильность оценки рисков на каждом шагу;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color w:val="000000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479" w:type="pct"/>
            <w:vMerge w:val="restar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b/>
                <w:szCs w:val="24"/>
              </w:rPr>
              <w:lastRenderedPageBreak/>
              <w:t>Текущий контроль: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экспертное наблюдение и оценка в процессе выполнения: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 заданий для практических занятий;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- заданий по учебной и </w:t>
            </w:r>
            <w:r w:rsidRPr="009F7C76">
              <w:rPr>
                <w:szCs w:val="24"/>
              </w:rPr>
              <w:lastRenderedPageBreak/>
              <w:t>производственной практикам;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заданий для самостоятельной работы;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экспертная оценка защиты курсовой работы.</w:t>
            </w:r>
          </w:p>
          <w:p w:rsidR="002201C5" w:rsidRPr="009F7C76" w:rsidRDefault="002201C5" w:rsidP="0017554B">
            <w:pPr>
              <w:rPr>
                <w:b/>
                <w:szCs w:val="24"/>
              </w:rPr>
            </w:pP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b/>
                <w:szCs w:val="24"/>
              </w:rPr>
              <w:t>Промежуточная аттестация</w:t>
            </w:r>
            <w:r w:rsidRPr="009F7C76">
              <w:rPr>
                <w:szCs w:val="24"/>
              </w:rPr>
              <w:t>: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 xml:space="preserve">экспертное наблюдение и оценка выполнения: 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практических заданий на зачете/экзамене по МДК;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выполнения заданий экзамена по модулю;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- экспертная оценка защиты отчетов по учебной и производственной практикам.</w:t>
            </w:r>
          </w:p>
          <w:p w:rsidR="002201C5" w:rsidRPr="009F7C76" w:rsidRDefault="002201C5" w:rsidP="0017554B">
            <w:pPr>
              <w:rPr>
                <w:szCs w:val="24"/>
              </w:rPr>
            </w:pPr>
          </w:p>
        </w:tc>
      </w:tr>
      <w:tr w:rsidR="002201C5" w:rsidRPr="009F7C76" w:rsidTr="00455C1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42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779" w:type="pct"/>
            <w:vAlign w:val="center"/>
          </w:tcPr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szCs w:val="24"/>
              </w:rPr>
            </w:pPr>
            <w:r w:rsidRPr="009F7C76">
              <w:rPr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szCs w:val="24"/>
              </w:rPr>
            </w:pPr>
            <w:r w:rsidRPr="009F7C76">
              <w:rPr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szCs w:val="24"/>
              </w:rPr>
            </w:pPr>
            <w:r w:rsidRPr="009F7C76">
              <w:rPr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479" w:type="pct"/>
            <w:vMerge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</w:p>
        </w:tc>
      </w:tr>
      <w:tr w:rsidR="002201C5" w:rsidRPr="009F7C76" w:rsidTr="00455C1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42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1779" w:type="pct"/>
            <w:vAlign w:val="center"/>
          </w:tcPr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szCs w:val="24"/>
              </w:rPr>
            </w:pPr>
            <w:r w:rsidRPr="009F7C76">
              <w:rPr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479" w:type="pct"/>
            <w:vMerge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</w:p>
        </w:tc>
      </w:tr>
      <w:tr w:rsidR="002201C5" w:rsidRPr="009F7C76" w:rsidTr="00455C1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42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779" w:type="pct"/>
            <w:vAlign w:val="center"/>
          </w:tcPr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szCs w:val="24"/>
              </w:rPr>
            </w:pPr>
            <w:r w:rsidRPr="009F7C76">
              <w:rPr>
                <w:szCs w:val="24"/>
              </w:rPr>
              <w:t>эффективность участия в  деловом общении для решения деловых задач;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оптимальность планирования профессиональной деятельность</w:t>
            </w:r>
          </w:p>
        </w:tc>
        <w:tc>
          <w:tcPr>
            <w:tcW w:w="1479" w:type="pct"/>
            <w:vMerge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</w:p>
        </w:tc>
      </w:tr>
      <w:tr w:rsidR="002201C5" w:rsidRPr="009F7C76" w:rsidTr="00455C1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42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  <w:lang w:eastAsia="en-US"/>
              </w:rPr>
              <w:t>ОК 05. О</w:t>
            </w:r>
            <w:r w:rsidRPr="009F7C76">
              <w:rPr>
                <w:szCs w:val="24"/>
              </w:rPr>
              <w:t xml:space="preserve">существлять устную и письменную коммуникацию на государственном языке с учетом </w:t>
            </w:r>
            <w:r w:rsidRPr="009F7C76">
              <w:rPr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1779" w:type="pct"/>
            <w:vAlign w:val="center"/>
          </w:tcPr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szCs w:val="24"/>
              </w:rPr>
            </w:pPr>
            <w:r w:rsidRPr="009F7C76">
              <w:rPr>
                <w:szCs w:val="24"/>
              </w:rPr>
              <w:lastRenderedPageBreak/>
              <w:t xml:space="preserve">грамотность устного и письменного изложения своих       мыслей по профессиональной </w:t>
            </w:r>
            <w:r w:rsidRPr="009F7C76">
              <w:rPr>
                <w:szCs w:val="24"/>
              </w:rPr>
              <w:lastRenderedPageBreak/>
              <w:t>тематике на государственном языке;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1479" w:type="pct"/>
            <w:vMerge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</w:p>
        </w:tc>
      </w:tr>
      <w:tr w:rsidR="002201C5" w:rsidRPr="009F7C76" w:rsidTr="00455C1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42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779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понимание значимости своей профессии</w:t>
            </w:r>
          </w:p>
        </w:tc>
        <w:tc>
          <w:tcPr>
            <w:tcW w:w="1479" w:type="pct"/>
            <w:vMerge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</w:p>
        </w:tc>
      </w:tr>
      <w:tr w:rsidR="002201C5" w:rsidRPr="009F7C76" w:rsidTr="00455C1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42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  <w:lang w:eastAsia="en-US"/>
              </w:rPr>
              <w:t>ОК 07.</w:t>
            </w:r>
            <w:r w:rsidRPr="009F7C76">
              <w:rPr>
                <w:szCs w:val="24"/>
              </w:rPr>
              <w:t xml:space="preserve">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779" w:type="pct"/>
            <w:vAlign w:val="center"/>
          </w:tcPr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szCs w:val="24"/>
              </w:rPr>
            </w:pPr>
            <w:r w:rsidRPr="009F7C76">
              <w:rPr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1479" w:type="pct"/>
            <w:vMerge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</w:p>
        </w:tc>
      </w:tr>
      <w:tr w:rsidR="002201C5" w:rsidRPr="009F7C76" w:rsidTr="00455C1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42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  <w:lang w:eastAsia="en-US"/>
              </w:rPr>
              <w:t>ОК 08.</w:t>
            </w:r>
            <w:r w:rsidRPr="009F7C76">
              <w:rPr>
                <w:szCs w:val="24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1779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479" w:type="pct"/>
            <w:vMerge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</w:p>
        </w:tc>
      </w:tr>
      <w:tr w:rsidR="002201C5" w:rsidRPr="009F7C76" w:rsidTr="00455C1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42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  <w:lang w:eastAsia="en-US"/>
              </w:rPr>
              <w:t>ОК 09.</w:t>
            </w:r>
            <w:r w:rsidRPr="009F7C76">
              <w:rPr>
                <w:szCs w:val="24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1779" w:type="pct"/>
            <w:vAlign w:val="center"/>
          </w:tcPr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szCs w:val="24"/>
              </w:rPr>
            </w:pPr>
            <w:r w:rsidRPr="009F7C76">
              <w:rPr>
                <w:szCs w:val="24"/>
              </w:rPr>
              <w:t>адекватность</w:t>
            </w:r>
            <w:r w:rsidRPr="009F7C76">
              <w:rPr>
                <w:iCs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szCs w:val="24"/>
              </w:rPr>
            </w:pPr>
            <w:r w:rsidRPr="009F7C76">
              <w:rPr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szCs w:val="24"/>
              </w:rPr>
            </w:pPr>
            <w:r w:rsidRPr="009F7C76">
              <w:rPr>
                <w:iCs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iCs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1479" w:type="pct"/>
            <w:vMerge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</w:p>
        </w:tc>
      </w:tr>
      <w:tr w:rsidR="002201C5" w:rsidRPr="009F7C76" w:rsidTr="00455C1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42" w:type="pct"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  <w:lang w:eastAsia="en-US"/>
              </w:rPr>
              <w:t>ОК 10.</w:t>
            </w:r>
            <w:r w:rsidRPr="009F7C76">
              <w:rPr>
                <w:szCs w:val="24"/>
              </w:rPr>
              <w:t xml:space="preserve"> Пользоваться профессиональной документацией на государственном и иностранном языке</w:t>
            </w:r>
          </w:p>
        </w:tc>
        <w:tc>
          <w:tcPr>
            <w:tcW w:w="1779" w:type="pct"/>
            <w:vAlign w:val="center"/>
          </w:tcPr>
          <w:p w:rsidR="002201C5" w:rsidRPr="009F7C76" w:rsidRDefault="002201C5" w:rsidP="00444599">
            <w:pPr>
              <w:numPr>
                <w:ilvl w:val="0"/>
                <w:numId w:val="3"/>
              </w:numPr>
              <w:ind w:left="0" w:firstLine="0"/>
              <w:rPr>
                <w:szCs w:val="24"/>
              </w:rPr>
            </w:pPr>
            <w:r w:rsidRPr="009F7C76">
              <w:rPr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2201C5" w:rsidRPr="009F7C76" w:rsidRDefault="002201C5" w:rsidP="0017554B">
            <w:pPr>
              <w:rPr>
                <w:szCs w:val="24"/>
              </w:rPr>
            </w:pPr>
            <w:r w:rsidRPr="009F7C76">
              <w:rPr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479" w:type="pct"/>
            <w:vMerge/>
            <w:vAlign w:val="center"/>
          </w:tcPr>
          <w:p w:rsidR="002201C5" w:rsidRPr="009F7C76" w:rsidRDefault="002201C5" w:rsidP="0017554B">
            <w:pPr>
              <w:rPr>
                <w:szCs w:val="24"/>
              </w:rPr>
            </w:pPr>
          </w:p>
        </w:tc>
      </w:tr>
    </w:tbl>
    <w:p w:rsidR="002201C5" w:rsidRPr="009F7C76" w:rsidRDefault="002201C5" w:rsidP="002201C5">
      <w:pPr>
        <w:rPr>
          <w:b/>
          <w:szCs w:val="24"/>
        </w:rPr>
      </w:pPr>
    </w:p>
    <w:p w:rsidR="00BA5378" w:rsidRDefault="00BA5378" w:rsidP="009E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A5378" w:rsidRDefault="00BA5378" w:rsidP="009E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E2A8A" w:rsidRDefault="009E2A8A" w:rsidP="009E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3A0AC3">
        <w:rPr>
          <w:b/>
          <w:caps/>
          <w:sz w:val="28"/>
          <w:szCs w:val="28"/>
        </w:rPr>
        <w:lastRenderedPageBreak/>
        <w:t>Контроль и оценка результатов освоения общих и профессиональных компетенций по результатам прохождения практики</w:t>
      </w:r>
    </w:p>
    <w:p w:rsidR="009E2A8A" w:rsidRDefault="009E2A8A" w:rsidP="009E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</w:t>
      </w:r>
    </w:p>
    <w:tbl>
      <w:tblPr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4467"/>
        <w:gridCol w:w="1685"/>
        <w:gridCol w:w="1994"/>
      </w:tblGrid>
      <w:tr w:rsidR="009E2A8A" w:rsidTr="002A5218"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E2A8A" w:rsidRPr="006A3515" w:rsidRDefault="009E2A8A" w:rsidP="002A5218">
            <w:pPr>
              <w:jc w:val="center"/>
              <w:rPr>
                <w:b/>
                <w:bCs/>
              </w:rPr>
            </w:pPr>
            <w:r w:rsidRPr="006A3515">
              <w:rPr>
                <w:b/>
                <w:bCs/>
              </w:rPr>
              <w:t xml:space="preserve">Результаты </w:t>
            </w:r>
          </w:p>
          <w:p w:rsidR="009E2A8A" w:rsidRPr="006A3515" w:rsidRDefault="009E2A8A" w:rsidP="002A5218">
            <w:pPr>
              <w:jc w:val="center"/>
              <w:rPr>
                <w:b/>
                <w:bCs/>
              </w:rPr>
            </w:pPr>
            <w:r w:rsidRPr="006A3515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4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E2A8A" w:rsidRPr="006A3515" w:rsidRDefault="009E2A8A" w:rsidP="002A5218">
            <w:pPr>
              <w:jc w:val="center"/>
              <w:rPr>
                <w:b/>
              </w:rPr>
            </w:pPr>
            <w:r w:rsidRPr="006A3515">
              <w:rPr>
                <w:b/>
              </w:rPr>
              <w:t>Основные показатели оценки результата</w:t>
            </w:r>
          </w:p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E2A8A" w:rsidRPr="006A3515" w:rsidRDefault="009E2A8A" w:rsidP="002A5218">
            <w:pPr>
              <w:jc w:val="center"/>
              <w:rPr>
                <w:b/>
              </w:rPr>
            </w:pPr>
            <w:r w:rsidRPr="006A3515">
              <w:rPr>
                <w:b/>
              </w:rPr>
              <w:t xml:space="preserve">Формы отчетности </w:t>
            </w:r>
          </w:p>
        </w:tc>
        <w:tc>
          <w:tcPr>
            <w:tcW w:w="19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E2A8A" w:rsidRPr="006A3515" w:rsidRDefault="009E2A8A" w:rsidP="002A5218">
            <w:pPr>
              <w:jc w:val="center"/>
              <w:rPr>
                <w:b/>
              </w:rPr>
            </w:pPr>
            <w:r w:rsidRPr="006A3515">
              <w:rPr>
                <w:b/>
              </w:rPr>
              <w:t>Формы и методы контроля и оценки</w:t>
            </w:r>
          </w:p>
        </w:tc>
      </w:tr>
      <w:tr w:rsidR="009E2A8A" w:rsidTr="002A5218"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E2A8A" w:rsidRDefault="009E2A8A" w:rsidP="009E2A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ПК 3.1 </w:t>
            </w:r>
            <w:r w:rsidRPr="00691047">
              <w:rPr>
                <w:szCs w:val="24"/>
              </w:rPr>
              <w:t>Планировать потребности службы обслуживания и эксплуатации номерного фонда в материальных ресурсах и персонале.</w:t>
            </w:r>
          </w:p>
          <w:p w:rsidR="009E2A8A" w:rsidRDefault="009E2A8A" w:rsidP="009E2A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ПК 3.2 </w:t>
            </w:r>
            <w:r w:rsidRPr="00691047">
              <w:rPr>
                <w:szCs w:val="24"/>
              </w:rPr>
              <w:t>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</w:t>
            </w:r>
          </w:p>
          <w:p w:rsidR="009E2A8A" w:rsidRPr="004415ED" w:rsidRDefault="009E2A8A" w:rsidP="009E2A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ПК 3.3 </w:t>
            </w:r>
            <w:r w:rsidRPr="00691047">
              <w:rPr>
                <w:szCs w:val="24"/>
              </w:rPr>
              <w:t>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гостей.</w:t>
            </w:r>
          </w:p>
          <w:p w:rsidR="009E2A8A" w:rsidRPr="006A3515" w:rsidRDefault="009E2A8A" w:rsidP="009E2A8A">
            <w:pPr>
              <w:rPr>
                <w:bCs/>
              </w:rPr>
            </w:pPr>
            <w:r w:rsidRPr="006A3515">
              <w:rPr>
                <w:bCs/>
              </w:rPr>
              <w:t xml:space="preserve"> </w:t>
            </w:r>
          </w:p>
        </w:tc>
        <w:tc>
          <w:tcPr>
            <w:tcW w:w="44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31CF9" w:rsidRDefault="00731CF9" w:rsidP="00731CF9">
            <w:r w:rsidRPr="00160D38">
              <w:t xml:space="preserve">- </w:t>
            </w:r>
            <w:proofErr w:type="gramStart"/>
            <w:r w:rsidRPr="00160D38">
              <w:t>умение  осуществлять</w:t>
            </w:r>
            <w:proofErr w:type="gramEnd"/>
            <w:r w:rsidRPr="00160D38">
              <w:t xml:space="preserve"> выдачу и распределение уборочных средств</w:t>
            </w:r>
          </w:p>
          <w:p w:rsidR="00731CF9" w:rsidRPr="00160D38" w:rsidRDefault="00731CF9" w:rsidP="00731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hanging="176"/>
              <w:contextualSpacing/>
            </w:pPr>
            <w:r w:rsidRPr="00160D38">
              <w:t xml:space="preserve">знание способов контроля работы персонала </w:t>
            </w:r>
          </w:p>
          <w:p w:rsidR="00731CF9" w:rsidRPr="00160D38" w:rsidRDefault="00731CF9" w:rsidP="00444599">
            <w:pPr>
              <w:numPr>
                <w:ilvl w:val="0"/>
                <w:numId w:val="4"/>
              </w:numPr>
              <w:tabs>
                <w:tab w:val="num" w:pos="175"/>
              </w:tabs>
              <w:autoSpaceDN w:val="0"/>
              <w:ind w:left="176" w:hanging="176"/>
              <w:rPr>
                <w:bCs/>
                <w:spacing w:val="-4"/>
                <w:lang w:eastAsia="ar-SA"/>
              </w:rPr>
            </w:pPr>
            <w:r w:rsidRPr="00160D38">
              <w:t>знание правил списания имущества, инвентаря гостиницы</w:t>
            </w:r>
          </w:p>
          <w:p w:rsidR="00731CF9" w:rsidRPr="00160D38" w:rsidRDefault="00731CF9" w:rsidP="00444599">
            <w:pPr>
              <w:numPr>
                <w:ilvl w:val="0"/>
                <w:numId w:val="4"/>
              </w:numPr>
              <w:tabs>
                <w:tab w:val="num" w:pos="175"/>
              </w:tabs>
              <w:autoSpaceDN w:val="0"/>
              <w:ind w:left="176" w:hanging="176"/>
              <w:rPr>
                <w:bCs/>
                <w:spacing w:val="-4"/>
                <w:lang w:eastAsia="ar-SA"/>
              </w:rPr>
            </w:pPr>
            <w:r w:rsidRPr="00160D38">
              <w:t xml:space="preserve">знание </w:t>
            </w:r>
            <w:proofErr w:type="gramStart"/>
            <w:r w:rsidRPr="00160D38">
              <w:t xml:space="preserve">правил </w:t>
            </w:r>
            <w:r w:rsidRPr="00160D38">
              <w:rPr>
                <w:bCs/>
                <w:spacing w:val="-4"/>
                <w:lang w:eastAsia="ar-SA"/>
              </w:rPr>
              <w:t xml:space="preserve"> инвентаризации</w:t>
            </w:r>
            <w:proofErr w:type="gramEnd"/>
            <w:r w:rsidRPr="00160D38">
              <w:rPr>
                <w:bCs/>
                <w:spacing w:val="-4"/>
                <w:lang w:eastAsia="ar-SA"/>
              </w:rPr>
              <w:t xml:space="preserve"> имущества отеля</w:t>
            </w:r>
          </w:p>
          <w:p w:rsidR="00731CF9" w:rsidRPr="00160D38" w:rsidRDefault="00731CF9" w:rsidP="00444599">
            <w:pPr>
              <w:numPr>
                <w:ilvl w:val="0"/>
                <w:numId w:val="4"/>
              </w:numPr>
              <w:tabs>
                <w:tab w:val="num" w:pos="175"/>
              </w:tabs>
              <w:autoSpaceDN w:val="0"/>
              <w:ind w:left="176" w:hanging="176"/>
              <w:rPr>
                <w:bCs/>
                <w:spacing w:val="-4"/>
                <w:lang w:eastAsia="ar-SA"/>
              </w:rPr>
            </w:pPr>
            <w:r w:rsidRPr="00160D38">
              <w:rPr>
                <w:bCs/>
                <w:spacing w:val="-4"/>
                <w:lang w:eastAsia="ar-SA"/>
              </w:rPr>
              <w:t xml:space="preserve">умение проводить </w:t>
            </w:r>
            <w:proofErr w:type="gramStart"/>
            <w:r w:rsidRPr="00160D38">
              <w:rPr>
                <w:bCs/>
                <w:spacing w:val="-4"/>
                <w:lang w:eastAsia="ar-SA"/>
              </w:rPr>
              <w:t>опись  имущества</w:t>
            </w:r>
            <w:proofErr w:type="gramEnd"/>
            <w:r w:rsidRPr="00160D38">
              <w:rPr>
                <w:bCs/>
                <w:spacing w:val="-4"/>
                <w:lang w:eastAsia="ar-SA"/>
              </w:rPr>
              <w:t>, находящегося в номере</w:t>
            </w:r>
          </w:p>
          <w:p w:rsidR="00731CF9" w:rsidRPr="00160D38" w:rsidRDefault="00731CF9" w:rsidP="00731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hanging="176"/>
              <w:contextualSpacing/>
            </w:pPr>
            <w:r w:rsidRPr="00160D38">
              <w:rPr>
                <w:bCs/>
                <w:spacing w:val="-4"/>
                <w:lang w:eastAsia="ar-SA"/>
              </w:rPr>
              <w:t>- умение составлять акт списания имущества отеля</w:t>
            </w:r>
          </w:p>
          <w:p w:rsidR="00731CF9" w:rsidRPr="00160D38" w:rsidRDefault="00731CF9" w:rsidP="00731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hanging="176"/>
              <w:contextualSpacing/>
            </w:pPr>
            <w:r w:rsidRPr="00160D38">
              <w:t xml:space="preserve">- знание </w:t>
            </w:r>
            <w:r w:rsidRPr="00160D38">
              <w:rPr>
                <w:bCs/>
                <w:spacing w:val="-4"/>
                <w:lang w:eastAsia="ar-SA"/>
              </w:rPr>
              <w:t>нормативов уборочных работ</w:t>
            </w:r>
            <w:r w:rsidRPr="00160D38">
              <w:t xml:space="preserve">  </w:t>
            </w:r>
          </w:p>
          <w:p w:rsidR="00731CF9" w:rsidRPr="00160D38" w:rsidRDefault="00731CF9" w:rsidP="00731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hanging="176"/>
              <w:contextualSpacing/>
            </w:pPr>
            <w:r w:rsidRPr="00160D38">
              <w:t xml:space="preserve">- знание </w:t>
            </w:r>
            <w:proofErr w:type="gramStart"/>
            <w:r w:rsidRPr="00160D38">
              <w:t>способов  оценки</w:t>
            </w:r>
            <w:proofErr w:type="gramEnd"/>
            <w:r w:rsidRPr="00160D38">
              <w:t xml:space="preserve"> качества выполненных работ</w:t>
            </w:r>
          </w:p>
          <w:p w:rsidR="00731CF9" w:rsidRPr="00160D38" w:rsidRDefault="00731CF9" w:rsidP="00731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hanging="176"/>
              <w:contextualSpacing/>
            </w:pPr>
            <w:r w:rsidRPr="00160D38">
              <w:t xml:space="preserve"> - умение </w:t>
            </w:r>
            <w:proofErr w:type="gramStart"/>
            <w:r w:rsidRPr="00160D38">
              <w:t>составлять  график</w:t>
            </w:r>
            <w:proofErr w:type="gramEnd"/>
            <w:r w:rsidRPr="00160D38">
              <w:t xml:space="preserve"> работы обслуживающего персонала</w:t>
            </w:r>
          </w:p>
          <w:p w:rsidR="00731CF9" w:rsidRPr="00160D38" w:rsidRDefault="00731CF9" w:rsidP="00731CF9">
            <w:r w:rsidRPr="00160D38">
              <w:t xml:space="preserve">-  умение разрабатывать и </w:t>
            </w:r>
            <w:proofErr w:type="gramStart"/>
            <w:r w:rsidRPr="00160D38">
              <w:t>оформлять  листы</w:t>
            </w:r>
            <w:proofErr w:type="gramEnd"/>
            <w:r w:rsidRPr="00160D38">
              <w:t xml:space="preserve"> </w:t>
            </w:r>
          </w:p>
          <w:p w:rsidR="00731CF9" w:rsidRPr="00160D38" w:rsidRDefault="00731CF9" w:rsidP="00731CF9">
            <w:r w:rsidRPr="00160D38">
              <w:t xml:space="preserve">   качества</w:t>
            </w:r>
          </w:p>
          <w:p w:rsidR="00731CF9" w:rsidRPr="00160D38" w:rsidRDefault="00731CF9" w:rsidP="00731CF9">
            <w:r w:rsidRPr="00160D38">
              <w:t xml:space="preserve">- знание способов сервировки стола  </w:t>
            </w:r>
          </w:p>
          <w:p w:rsidR="00731CF9" w:rsidRPr="00160D38" w:rsidRDefault="00731CF9" w:rsidP="00731CF9">
            <w:r w:rsidRPr="00160D38">
              <w:t>- умение комплектовать тележку горничной</w:t>
            </w:r>
          </w:p>
          <w:p w:rsidR="00731CF9" w:rsidRPr="00160D38" w:rsidRDefault="00731CF9" w:rsidP="00731CF9">
            <w:r w:rsidRPr="00160D38">
              <w:t xml:space="preserve">- знание видов уборочных средств, </w:t>
            </w:r>
          </w:p>
          <w:p w:rsidR="00731CF9" w:rsidRPr="00160D38" w:rsidRDefault="00731CF9" w:rsidP="00731CF9">
            <w:r w:rsidRPr="00160D38">
              <w:t xml:space="preserve">  оборудования, материалов для уборки </w:t>
            </w:r>
          </w:p>
          <w:p w:rsidR="00731CF9" w:rsidRPr="00160D38" w:rsidRDefault="00731CF9" w:rsidP="00444599">
            <w:pPr>
              <w:numPr>
                <w:ilvl w:val="0"/>
                <w:numId w:val="4"/>
              </w:numPr>
              <w:tabs>
                <w:tab w:val="num" w:pos="175"/>
              </w:tabs>
              <w:autoSpaceDN w:val="0"/>
              <w:ind w:left="176" w:hanging="176"/>
              <w:rPr>
                <w:bCs/>
                <w:spacing w:val="-4"/>
                <w:lang w:eastAsia="ar-SA"/>
              </w:rPr>
            </w:pPr>
            <w:r w:rsidRPr="00160D38">
              <w:rPr>
                <w:bCs/>
                <w:spacing w:val="-4"/>
                <w:lang w:eastAsia="ar-SA"/>
              </w:rPr>
              <w:t xml:space="preserve">знание способов и правил приема </w:t>
            </w:r>
            <w:proofErr w:type="gramStart"/>
            <w:r w:rsidRPr="00160D38">
              <w:rPr>
                <w:bCs/>
                <w:spacing w:val="-4"/>
                <w:lang w:eastAsia="ar-SA"/>
              </w:rPr>
              <w:t>вещей</w:t>
            </w:r>
            <w:proofErr w:type="gramEnd"/>
            <w:r w:rsidRPr="00160D38">
              <w:rPr>
                <w:bCs/>
                <w:spacing w:val="-4"/>
                <w:lang w:eastAsia="ar-SA"/>
              </w:rPr>
              <w:t xml:space="preserve"> проживающих на хранение</w:t>
            </w:r>
          </w:p>
          <w:p w:rsidR="00731CF9" w:rsidRPr="00160D38" w:rsidRDefault="00731CF9" w:rsidP="00444599">
            <w:pPr>
              <w:numPr>
                <w:ilvl w:val="0"/>
                <w:numId w:val="4"/>
              </w:numPr>
              <w:tabs>
                <w:tab w:val="num" w:pos="175"/>
              </w:tabs>
              <w:autoSpaceDN w:val="0"/>
              <w:ind w:left="176" w:hanging="176"/>
              <w:rPr>
                <w:bCs/>
                <w:spacing w:val="-4"/>
                <w:lang w:eastAsia="ar-SA"/>
              </w:rPr>
            </w:pPr>
            <w:r w:rsidRPr="00160D38">
              <w:rPr>
                <w:bCs/>
                <w:spacing w:val="-4"/>
                <w:lang w:eastAsia="ar-SA"/>
              </w:rPr>
              <w:t xml:space="preserve">умение выполнять </w:t>
            </w:r>
            <w:proofErr w:type="gramStart"/>
            <w:r w:rsidRPr="00160D38">
              <w:rPr>
                <w:bCs/>
                <w:spacing w:val="-4"/>
                <w:lang w:eastAsia="ar-SA"/>
              </w:rPr>
              <w:t>процедуру  приема</w:t>
            </w:r>
            <w:proofErr w:type="gramEnd"/>
            <w:r w:rsidRPr="00160D38">
              <w:rPr>
                <w:bCs/>
                <w:spacing w:val="-4"/>
                <w:lang w:eastAsia="ar-SA"/>
              </w:rPr>
              <w:t xml:space="preserve"> вещей проживающих на хранение</w:t>
            </w:r>
          </w:p>
          <w:p w:rsidR="00731CF9" w:rsidRPr="006A3515" w:rsidRDefault="00731CF9" w:rsidP="00731CF9">
            <w:r w:rsidRPr="00160D38">
              <w:rPr>
                <w:bCs/>
                <w:spacing w:val="-4"/>
                <w:lang w:eastAsia="ar-SA"/>
              </w:rPr>
              <w:t xml:space="preserve">- умение </w:t>
            </w:r>
            <w:proofErr w:type="gramStart"/>
            <w:r w:rsidRPr="00160D38">
              <w:rPr>
                <w:bCs/>
                <w:spacing w:val="-4"/>
                <w:lang w:eastAsia="ar-SA"/>
              </w:rPr>
              <w:t>оформлять  документацию</w:t>
            </w:r>
            <w:proofErr w:type="gramEnd"/>
            <w:r w:rsidRPr="00160D38">
              <w:rPr>
                <w:bCs/>
                <w:spacing w:val="-4"/>
                <w:lang w:eastAsia="ar-SA"/>
              </w:rPr>
              <w:t xml:space="preserve"> при приеме вещей проживающих на хранение</w:t>
            </w:r>
            <w:r w:rsidRPr="00160D38">
              <w:t xml:space="preserve">  </w:t>
            </w:r>
          </w:p>
          <w:p w:rsidR="009E2A8A" w:rsidRPr="006A3515" w:rsidRDefault="009E2A8A" w:rsidP="002A5218"/>
        </w:tc>
        <w:tc>
          <w:tcPr>
            <w:tcW w:w="1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E2A8A" w:rsidRPr="006A3515" w:rsidRDefault="009E2A8A" w:rsidP="002A5218">
            <w:r w:rsidRPr="006A3515">
              <w:t xml:space="preserve">Отчет о прохождении </w:t>
            </w:r>
            <w:r>
              <w:t>учебной</w:t>
            </w:r>
            <w:r w:rsidRPr="006A3515">
              <w:t xml:space="preserve"> практики.</w:t>
            </w:r>
          </w:p>
          <w:p w:rsidR="009E2A8A" w:rsidRPr="006A3515" w:rsidRDefault="009E2A8A" w:rsidP="002A5218">
            <w:r w:rsidRPr="006A3515">
              <w:t>Заполненная документация по выполненным работам,</w:t>
            </w:r>
          </w:p>
          <w:p w:rsidR="009E2A8A" w:rsidRPr="006A3515" w:rsidRDefault="009E2A8A" w:rsidP="002A5218">
            <w:r w:rsidRPr="006A3515">
              <w:t>Дневник о ежедневном выполнении работ.</w:t>
            </w:r>
          </w:p>
          <w:p w:rsidR="009E2A8A" w:rsidRPr="006A3515" w:rsidRDefault="009E2A8A" w:rsidP="002A5218">
            <w:r w:rsidRPr="006A3515">
              <w:t>Табель учета рабочего времени.</w:t>
            </w:r>
          </w:p>
          <w:p w:rsidR="009E2A8A" w:rsidRPr="006A3515" w:rsidRDefault="009E2A8A" w:rsidP="002A5218">
            <w:r w:rsidRPr="006A3515">
              <w:t>Приказ по предприятию о    прохождении практики.</w:t>
            </w:r>
          </w:p>
          <w:p w:rsidR="009E2A8A" w:rsidRPr="006A3515" w:rsidRDefault="009E2A8A" w:rsidP="002A5218">
            <w:r w:rsidRPr="006A3515">
              <w:t>Характеристика руководителя практики от предприятия.</w:t>
            </w:r>
          </w:p>
          <w:p w:rsidR="009E2A8A" w:rsidRPr="006A3515" w:rsidRDefault="009E2A8A" w:rsidP="002A5218">
            <w:r w:rsidRPr="006A3515">
              <w:t xml:space="preserve"> </w:t>
            </w:r>
          </w:p>
        </w:tc>
        <w:tc>
          <w:tcPr>
            <w:tcW w:w="19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E2A8A" w:rsidRPr="006A3515" w:rsidRDefault="009E2A8A" w:rsidP="002A5218">
            <w:r w:rsidRPr="006A3515">
              <w:t>Устный опрос, разработка презентаций по темам,</w:t>
            </w:r>
          </w:p>
          <w:p w:rsidR="009E2A8A" w:rsidRPr="006A3515" w:rsidRDefault="009E2A8A" w:rsidP="002A5218">
            <w:r w:rsidRPr="006A3515">
              <w:t xml:space="preserve">Своевременное и правильное выполнение индивидуальных заданий, </w:t>
            </w:r>
          </w:p>
          <w:p w:rsidR="009E2A8A" w:rsidRPr="006A3515" w:rsidRDefault="009E2A8A" w:rsidP="002A5218">
            <w:r w:rsidRPr="006A3515">
              <w:t xml:space="preserve">Отчетность по выполнению практических и самостоятельных работ,   участие в семинарских занятиях, участие в деловых играх, составление ситуационных  задач, выполнение поставленных задач, защита выполненных работ   </w:t>
            </w:r>
          </w:p>
        </w:tc>
      </w:tr>
    </w:tbl>
    <w:p w:rsidR="009E2A8A" w:rsidRDefault="009E2A8A" w:rsidP="009E2A8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  <w:r>
        <w:rPr>
          <w:bCs/>
          <w:i/>
        </w:rPr>
        <w:t xml:space="preserve"> </w:t>
      </w:r>
    </w:p>
    <w:p w:rsidR="009E2A8A" w:rsidRPr="006A3515" w:rsidRDefault="009E2A8A" w:rsidP="009E2A8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6A3515">
        <w:rPr>
          <w:b/>
          <w:bCs/>
        </w:rPr>
        <w:t>ПРОИЗВОДСТВЕННОЙ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820"/>
        <w:gridCol w:w="1701"/>
        <w:gridCol w:w="1418"/>
      </w:tblGrid>
      <w:tr w:rsidR="009E2A8A" w:rsidRPr="006A3515" w:rsidTr="002A5218"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E2A8A" w:rsidRPr="006A3515" w:rsidRDefault="009E2A8A" w:rsidP="002A5218">
            <w:pPr>
              <w:jc w:val="center"/>
              <w:rPr>
                <w:b/>
                <w:bCs/>
                <w:szCs w:val="28"/>
                <w:lang w:eastAsia="en-US"/>
              </w:rPr>
            </w:pPr>
            <w:r w:rsidRPr="006A3515">
              <w:rPr>
                <w:b/>
                <w:bCs/>
                <w:szCs w:val="28"/>
                <w:lang w:eastAsia="en-US"/>
              </w:rPr>
              <w:t xml:space="preserve">Результаты </w:t>
            </w:r>
          </w:p>
          <w:p w:rsidR="009E2A8A" w:rsidRPr="006A3515" w:rsidRDefault="009E2A8A" w:rsidP="002A5218">
            <w:pPr>
              <w:jc w:val="center"/>
              <w:rPr>
                <w:b/>
                <w:bCs/>
                <w:szCs w:val="28"/>
                <w:lang w:eastAsia="en-US"/>
              </w:rPr>
            </w:pPr>
            <w:r w:rsidRPr="006A3515">
              <w:rPr>
                <w:b/>
                <w:bCs/>
                <w:szCs w:val="28"/>
                <w:lang w:eastAsia="en-US"/>
              </w:rPr>
              <w:t>(освоенные профессиональные компетенции)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E2A8A" w:rsidRPr="006A3515" w:rsidRDefault="009E2A8A" w:rsidP="002A5218">
            <w:pPr>
              <w:jc w:val="center"/>
              <w:rPr>
                <w:bCs/>
                <w:szCs w:val="28"/>
                <w:lang w:eastAsia="en-US"/>
              </w:rPr>
            </w:pPr>
            <w:r w:rsidRPr="006A3515">
              <w:rPr>
                <w:b/>
                <w:szCs w:val="28"/>
                <w:lang w:eastAsia="en-US"/>
              </w:rPr>
              <w:t>Основные показатели оценки результата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E2A8A" w:rsidRPr="006A3515" w:rsidRDefault="009E2A8A" w:rsidP="002A5218">
            <w:pPr>
              <w:jc w:val="center"/>
              <w:rPr>
                <w:b/>
                <w:bCs/>
                <w:szCs w:val="28"/>
                <w:lang w:eastAsia="en-US"/>
              </w:rPr>
            </w:pPr>
            <w:r w:rsidRPr="006A3515">
              <w:rPr>
                <w:b/>
                <w:szCs w:val="28"/>
                <w:lang w:eastAsia="en-US"/>
              </w:rPr>
              <w:t xml:space="preserve">Формы отчетности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E2A8A" w:rsidRPr="006A3515" w:rsidRDefault="009E2A8A" w:rsidP="002A5218">
            <w:pPr>
              <w:jc w:val="center"/>
              <w:rPr>
                <w:b/>
                <w:bCs/>
                <w:szCs w:val="28"/>
                <w:lang w:eastAsia="en-US"/>
              </w:rPr>
            </w:pPr>
            <w:r w:rsidRPr="006A3515">
              <w:rPr>
                <w:b/>
                <w:bCs/>
                <w:szCs w:val="28"/>
                <w:lang w:eastAsia="en-US"/>
              </w:rPr>
              <w:t>Формы и методы контроля и оценки</w:t>
            </w:r>
          </w:p>
        </w:tc>
      </w:tr>
      <w:tr w:rsidR="009E2A8A" w:rsidRPr="006A3515" w:rsidTr="00731CF9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E2A8A" w:rsidRDefault="009E2A8A" w:rsidP="009E2A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lastRenderedPageBreak/>
              <w:t xml:space="preserve">ПК 3.1 </w:t>
            </w:r>
            <w:r w:rsidRPr="00691047">
              <w:rPr>
                <w:szCs w:val="24"/>
              </w:rPr>
              <w:t>Планировать потребности службы обслуживания и эксплуатации номерного фонда в материальных ресурсах и персонале.</w:t>
            </w:r>
          </w:p>
          <w:p w:rsidR="009E2A8A" w:rsidRDefault="009E2A8A" w:rsidP="009E2A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ПК 3.2 </w:t>
            </w:r>
            <w:r w:rsidRPr="00691047">
              <w:rPr>
                <w:szCs w:val="24"/>
              </w:rPr>
              <w:t>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</w:t>
            </w:r>
          </w:p>
          <w:p w:rsidR="009E2A8A" w:rsidRPr="004415ED" w:rsidRDefault="009E2A8A" w:rsidP="009E2A8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ПК 3.3 </w:t>
            </w:r>
            <w:r w:rsidRPr="00691047">
              <w:rPr>
                <w:szCs w:val="24"/>
              </w:rPr>
              <w:t>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гостей.</w:t>
            </w:r>
          </w:p>
          <w:p w:rsidR="009E2A8A" w:rsidRPr="006A3515" w:rsidRDefault="009E2A8A" w:rsidP="002A5218">
            <w:pPr>
              <w:rPr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 xml:space="preserve">- </w:t>
            </w:r>
            <w:proofErr w:type="gramStart"/>
            <w:r w:rsidRPr="00731CF9">
              <w:rPr>
                <w:szCs w:val="28"/>
                <w:lang w:eastAsia="en-US"/>
              </w:rPr>
              <w:t>умение  осуществлять</w:t>
            </w:r>
            <w:proofErr w:type="gramEnd"/>
            <w:r w:rsidRPr="00731CF9">
              <w:rPr>
                <w:szCs w:val="28"/>
                <w:lang w:eastAsia="en-US"/>
              </w:rPr>
              <w:t xml:space="preserve"> выдачу и распределение уборочных средств</w:t>
            </w:r>
          </w:p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>- знание спос</w:t>
            </w:r>
            <w:r>
              <w:rPr>
                <w:szCs w:val="28"/>
                <w:lang w:eastAsia="en-US"/>
              </w:rPr>
              <w:t xml:space="preserve">обов контроля работы персонала </w:t>
            </w:r>
            <w:r w:rsidRPr="00731CF9">
              <w:rPr>
                <w:szCs w:val="28"/>
                <w:lang w:eastAsia="en-US"/>
              </w:rPr>
              <w:tab/>
              <w:t xml:space="preserve">умение проводить </w:t>
            </w:r>
            <w:proofErr w:type="gramStart"/>
            <w:r w:rsidRPr="00731CF9">
              <w:rPr>
                <w:szCs w:val="28"/>
                <w:lang w:eastAsia="en-US"/>
              </w:rPr>
              <w:t>опись  имущества</w:t>
            </w:r>
            <w:proofErr w:type="gramEnd"/>
            <w:r w:rsidRPr="00731CF9">
              <w:rPr>
                <w:szCs w:val="28"/>
                <w:lang w:eastAsia="en-US"/>
              </w:rPr>
              <w:t>, находящегося в номере</w:t>
            </w:r>
          </w:p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>- умение составлять акт списания имущества отеля</w:t>
            </w:r>
          </w:p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 xml:space="preserve">- знание нормативов уборочных работ  </w:t>
            </w:r>
          </w:p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 xml:space="preserve">- знание </w:t>
            </w:r>
            <w:proofErr w:type="gramStart"/>
            <w:r w:rsidRPr="00731CF9">
              <w:rPr>
                <w:szCs w:val="28"/>
                <w:lang w:eastAsia="en-US"/>
              </w:rPr>
              <w:t>способов  оценки</w:t>
            </w:r>
            <w:proofErr w:type="gramEnd"/>
            <w:r w:rsidRPr="00731CF9">
              <w:rPr>
                <w:szCs w:val="28"/>
                <w:lang w:eastAsia="en-US"/>
              </w:rPr>
              <w:t xml:space="preserve"> качества выполненных работ</w:t>
            </w:r>
          </w:p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 xml:space="preserve"> - умение </w:t>
            </w:r>
            <w:proofErr w:type="gramStart"/>
            <w:r w:rsidRPr="00731CF9">
              <w:rPr>
                <w:szCs w:val="28"/>
                <w:lang w:eastAsia="en-US"/>
              </w:rPr>
              <w:t>составлять  график</w:t>
            </w:r>
            <w:proofErr w:type="gramEnd"/>
            <w:r w:rsidRPr="00731CF9">
              <w:rPr>
                <w:szCs w:val="28"/>
                <w:lang w:eastAsia="en-US"/>
              </w:rPr>
              <w:t xml:space="preserve"> работы обслуживающего персонала</w:t>
            </w:r>
          </w:p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 xml:space="preserve">-  умение разрабатывать и </w:t>
            </w:r>
            <w:proofErr w:type="gramStart"/>
            <w:r w:rsidRPr="00731CF9">
              <w:rPr>
                <w:szCs w:val="28"/>
                <w:lang w:eastAsia="en-US"/>
              </w:rPr>
              <w:t>оформлять  листы</w:t>
            </w:r>
            <w:proofErr w:type="gramEnd"/>
            <w:r w:rsidRPr="00731CF9">
              <w:rPr>
                <w:szCs w:val="28"/>
                <w:lang w:eastAsia="en-US"/>
              </w:rPr>
              <w:t xml:space="preserve"> </w:t>
            </w:r>
          </w:p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 xml:space="preserve">   качества</w:t>
            </w:r>
          </w:p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 xml:space="preserve">- знание способов сервировки стола  </w:t>
            </w:r>
          </w:p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>- умение комплектовать тележку горничной</w:t>
            </w:r>
          </w:p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 xml:space="preserve">- знание видов уборочных средств, </w:t>
            </w:r>
          </w:p>
          <w:p w:rsidR="00731CF9" w:rsidRPr="00731CF9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lang w:eastAsia="en-US"/>
              </w:rPr>
            </w:pPr>
            <w:r w:rsidRPr="00731CF9">
              <w:rPr>
                <w:szCs w:val="28"/>
                <w:lang w:eastAsia="en-US"/>
              </w:rPr>
              <w:t xml:space="preserve">  обору</w:t>
            </w:r>
            <w:r>
              <w:rPr>
                <w:szCs w:val="28"/>
                <w:lang w:eastAsia="en-US"/>
              </w:rPr>
              <w:t xml:space="preserve">дования, материалов для уборки </w:t>
            </w:r>
            <w:r w:rsidRPr="00731CF9">
              <w:rPr>
                <w:szCs w:val="28"/>
                <w:lang w:eastAsia="en-US"/>
              </w:rPr>
              <w:tab/>
              <w:t>знание способов и правил прием</w:t>
            </w:r>
            <w:r>
              <w:rPr>
                <w:szCs w:val="28"/>
                <w:lang w:eastAsia="en-US"/>
              </w:rPr>
              <w:t xml:space="preserve">а вещей проживающих на </w:t>
            </w:r>
            <w:proofErr w:type="spellStart"/>
            <w:r>
              <w:rPr>
                <w:szCs w:val="28"/>
                <w:lang w:eastAsia="en-US"/>
              </w:rPr>
              <w:t>хранени</w:t>
            </w:r>
            <w:proofErr w:type="spellEnd"/>
            <w:r w:rsidRPr="00731CF9">
              <w:rPr>
                <w:szCs w:val="28"/>
                <w:lang w:eastAsia="en-US"/>
              </w:rPr>
              <w:tab/>
              <w:t xml:space="preserve">умение выполнять </w:t>
            </w:r>
            <w:proofErr w:type="gramStart"/>
            <w:r w:rsidRPr="00731CF9">
              <w:rPr>
                <w:szCs w:val="28"/>
                <w:lang w:eastAsia="en-US"/>
              </w:rPr>
              <w:t>процедуру  приема</w:t>
            </w:r>
            <w:proofErr w:type="gramEnd"/>
            <w:r w:rsidRPr="00731CF9">
              <w:rPr>
                <w:szCs w:val="28"/>
                <w:lang w:eastAsia="en-US"/>
              </w:rPr>
              <w:t xml:space="preserve"> вещей проживающих на хранение</w:t>
            </w:r>
          </w:p>
          <w:p w:rsidR="009E2A8A" w:rsidRPr="009E2A8A" w:rsidRDefault="00731CF9" w:rsidP="00731CF9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7"/>
              <w:contextualSpacing/>
              <w:rPr>
                <w:szCs w:val="28"/>
                <w:highlight w:val="yellow"/>
                <w:lang w:eastAsia="en-US"/>
              </w:rPr>
            </w:pPr>
            <w:r w:rsidRPr="00731CF9">
              <w:rPr>
                <w:szCs w:val="28"/>
                <w:lang w:eastAsia="en-US"/>
              </w:rPr>
              <w:t xml:space="preserve">- умение оформлять  документацию при приеме вещей проживающих на хранение 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E2A8A" w:rsidRPr="006A3515" w:rsidRDefault="009E2A8A" w:rsidP="002A5218">
            <w:pPr>
              <w:rPr>
                <w:bCs/>
                <w:szCs w:val="28"/>
                <w:lang w:eastAsia="en-US"/>
              </w:rPr>
            </w:pPr>
            <w:r w:rsidRPr="006A3515">
              <w:rPr>
                <w:bCs/>
                <w:szCs w:val="28"/>
                <w:lang w:eastAsia="en-US"/>
              </w:rPr>
              <w:t>Отчет о прохождении производственной практики.</w:t>
            </w:r>
          </w:p>
          <w:p w:rsidR="009E2A8A" w:rsidRPr="006A3515" w:rsidRDefault="009E2A8A" w:rsidP="002A5218">
            <w:pPr>
              <w:rPr>
                <w:bCs/>
                <w:szCs w:val="28"/>
                <w:lang w:eastAsia="en-US"/>
              </w:rPr>
            </w:pPr>
            <w:r w:rsidRPr="006A3515">
              <w:rPr>
                <w:bCs/>
                <w:szCs w:val="28"/>
                <w:lang w:eastAsia="en-US"/>
              </w:rPr>
              <w:t>Дневник о ежедневном выполнении работ.</w:t>
            </w:r>
          </w:p>
          <w:p w:rsidR="009E2A8A" w:rsidRPr="006A3515" w:rsidRDefault="009E2A8A" w:rsidP="002A5218">
            <w:pPr>
              <w:rPr>
                <w:bCs/>
                <w:szCs w:val="28"/>
                <w:lang w:eastAsia="en-US"/>
              </w:rPr>
            </w:pPr>
            <w:r w:rsidRPr="006A3515">
              <w:rPr>
                <w:bCs/>
                <w:szCs w:val="28"/>
                <w:lang w:eastAsia="en-US"/>
              </w:rPr>
              <w:t>Табель учета рабочего времени.</w:t>
            </w:r>
          </w:p>
          <w:p w:rsidR="009E2A8A" w:rsidRPr="006A3515" w:rsidRDefault="009E2A8A" w:rsidP="002A5218">
            <w:pPr>
              <w:rPr>
                <w:bCs/>
                <w:szCs w:val="28"/>
                <w:lang w:eastAsia="en-US"/>
              </w:rPr>
            </w:pPr>
            <w:r w:rsidRPr="006A3515">
              <w:rPr>
                <w:bCs/>
                <w:szCs w:val="28"/>
                <w:lang w:eastAsia="en-US"/>
              </w:rPr>
              <w:t>Приказ по предприятию о    прохождении практики.</w:t>
            </w:r>
          </w:p>
          <w:p w:rsidR="009E2A8A" w:rsidRPr="006A3515" w:rsidRDefault="009E2A8A" w:rsidP="002A5218">
            <w:pPr>
              <w:rPr>
                <w:bCs/>
                <w:szCs w:val="28"/>
                <w:lang w:eastAsia="en-US"/>
              </w:rPr>
            </w:pPr>
            <w:r w:rsidRPr="006A3515">
              <w:rPr>
                <w:bCs/>
                <w:szCs w:val="28"/>
                <w:lang w:eastAsia="en-US"/>
              </w:rPr>
              <w:t>Характеристика руководителя практики от предприятия.</w:t>
            </w:r>
          </w:p>
          <w:p w:rsidR="009E2A8A" w:rsidRPr="006A3515" w:rsidRDefault="009E2A8A" w:rsidP="002A5218">
            <w:pPr>
              <w:rPr>
                <w:bCs/>
                <w:szCs w:val="28"/>
                <w:lang w:eastAsia="en-US"/>
              </w:rPr>
            </w:pPr>
            <w:r w:rsidRPr="006A3515">
              <w:rPr>
                <w:bCs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E2A8A" w:rsidRPr="006A3515" w:rsidRDefault="009E2A8A" w:rsidP="002A5218">
            <w:pPr>
              <w:pStyle w:val="3"/>
              <w:contextualSpacing/>
              <w:rPr>
                <w:b w:val="0"/>
                <w:sz w:val="24"/>
                <w:szCs w:val="28"/>
                <w:lang w:eastAsia="en-US"/>
              </w:rPr>
            </w:pPr>
            <w:r w:rsidRPr="006A3515">
              <w:rPr>
                <w:b w:val="0"/>
                <w:sz w:val="24"/>
                <w:szCs w:val="28"/>
                <w:lang w:eastAsia="en-US"/>
              </w:rPr>
              <w:t xml:space="preserve">Отчетность по выполнению практических и самостоятельных работ, участие в семинарских занятиях, участие в деловых играх, подготовка презентаций по темам заданий  , решение ситуационных задач </w:t>
            </w:r>
          </w:p>
        </w:tc>
      </w:tr>
    </w:tbl>
    <w:p w:rsidR="002201C5" w:rsidRPr="009F7C76" w:rsidRDefault="002201C5" w:rsidP="002201C5">
      <w:pPr>
        <w:rPr>
          <w:b/>
          <w:szCs w:val="24"/>
        </w:rPr>
      </w:pPr>
    </w:p>
    <w:p w:rsidR="002201C5" w:rsidRPr="009F7C76" w:rsidRDefault="002201C5" w:rsidP="002201C5">
      <w:pPr>
        <w:rPr>
          <w:b/>
        </w:rPr>
      </w:pPr>
    </w:p>
    <w:p w:rsidR="002201C5" w:rsidRPr="009F7C76" w:rsidRDefault="002201C5" w:rsidP="002201C5">
      <w:pPr>
        <w:rPr>
          <w:b/>
        </w:rPr>
      </w:pPr>
    </w:p>
    <w:p w:rsidR="002201C5" w:rsidRPr="009F7C76" w:rsidRDefault="002201C5" w:rsidP="002201C5">
      <w:pPr>
        <w:rPr>
          <w:b/>
          <w:szCs w:val="24"/>
        </w:rPr>
      </w:pPr>
    </w:p>
    <w:p w:rsidR="002201C5" w:rsidRPr="009F7C76" w:rsidRDefault="002201C5" w:rsidP="002201C5">
      <w:pPr>
        <w:rPr>
          <w:b/>
        </w:rPr>
        <w:sectPr w:rsidR="002201C5" w:rsidRPr="009F7C76" w:rsidSect="00455C10">
          <w:pgSz w:w="11906" w:h="16838"/>
          <w:pgMar w:top="1134" w:right="567" w:bottom="1134" w:left="1134" w:header="709" w:footer="709" w:gutter="0"/>
          <w:cols w:space="720"/>
        </w:sectPr>
      </w:pPr>
    </w:p>
    <w:p w:rsidR="00BA5378" w:rsidRDefault="00BA5378" w:rsidP="00684F7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 Приложение 1</w:t>
      </w:r>
    </w:p>
    <w:p w:rsidR="00BA5378" w:rsidRPr="00DD5ED3" w:rsidRDefault="00BA5378" w:rsidP="00684F73">
      <w:pPr>
        <w:jc w:val="right"/>
        <w:rPr>
          <w:i/>
          <w:sz w:val="28"/>
          <w:szCs w:val="28"/>
        </w:rPr>
      </w:pPr>
      <w:r w:rsidRPr="00DD5ED3">
        <w:rPr>
          <w:i/>
          <w:sz w:val="28"/>
          <w:szCs w:val="28"/>
        </w:rPr>
        <w:t>обязательное</w:t>
      </w:r>
    </w:p>
    <w:p w:rsidR="00BA5378" w:rsidRDefault="00BA5378" w:rsidP="00684F73">
      <w:pPr>
        <w:ind w:left="360"/>
        <w:jc w:val="center"/>
        <w:rPr>
          <w:b/>
          <w:sz w:val="28"/>
          <w:szCs w:val="28"/>
        </w:rPr>
      </w:pPr>
    </w:p>
    <w:p w:rsidR="00BA5378" w:rsidRDefault="00BA5378" w:rsidP="00684F73">
      <w:pPr>
        <w:ind w:left="360"/>
        <w:jc w:val="center"/>
        <w:rPr>
          <w:b/>
          <w:spacing w:val="-6"/>
          <w:sz w:val="28"/>
          <w:szCs w:val="28"/>
        </w:rPr>
      </w:pPr>
      <w:r w:rsidRPr="007375F9">
        <w:rPr>
          <w:b/>
          <w:color w:val="000000"/>
          <w:sz w:val="28"/>
          <w:szCs w:val="28"/>
        </w:rPr>
        <w:t xml:space="preserve">КОНКРЕТИЗАЦИЯ </w:t>
      </w:r>
      <w:r w:rsidRPr="007375F9">
        <w:rPr>
          <w:b/>
          <w:spacing w:val="-6"/>
          <w:sz w:val="28"/>
          <w:szCs w:val="28"/>
        </w:rPr>
        <w:t xml:space="preserve">РЕЗУЛЬТАТОВ </w:t>
      </w:r>
      <w:r>
        <w:rPr>
          <w:b/>
          <w:spacing w:val="-6"/>
          <w:sz w:val="28"/>
          <w:szCs w:val="28"/>
        </w:rPr>
        <w:t>ОСВОЕНИЯ</w:t>
      </w:r>
      <w:r w:rsidRPr="007375F9">
        <w:rPr>
          <w:b/>
          <w:spacing w:val="-6"/>
          <w:sz w:val="28"/>
          <w:szCs w:val="28"/>
        </w:rPr>
        <w:t xml:space="preserve"> </w:t>
      </w:r>
      <w:r>
        <w:rPr>
          <w:b/>
          <w:spacing w:val="-6"/>
          <w:sz w:val="28"/>
          <w:szCs w:val="28"/>
        </w:rPr>
        <w:t>ПМ</w:t>
      </w:r>
    </w:p>
    <w:tbl>
      <w:tblPr>
        <w:tblW w:w="10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8"/>
        <w:gridCol w:w="3686"/>
        <w:gridCol w:w="1402"/>
      </w:tblGrid>
      <w:tr w:rsidR="00BA5378" w:rsidRPr="004F7560" w:rsidTr="002A5218">
        <w:tc>
          <w:tcPr>
            <w:tcW w:w="9044" w:type="dxa"/>
            <w:gridSpan w:val="2"/>
          </w:tcPr>
          <w:p w:rsidR="00BA5378" w:rsidRPr="002A5218" w:rsidRDefault="002A5218" w:rsidP="00684F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ПК 3.1 </w:t>
            </w:r>
            <w:r w:rsidRPr="00691047">
              <w:t>Планировать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1402" w:type="dxa"/>
          </w:tcPr>
          <w:p w:rsidR="00BA5378" w:rsidRDefault="00BA5378" w:rsidP="00684F7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Кол-во</w:t>
            </w:r>
          </w:p>
          <w:p w:rsidR="00BA5378" w:rsidRPr="004F7560" w:rsidRDefault="00BA5378" w:rsidP="00684F7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часов</w:t>
            </w:r>
          </w:p>
        </w:tc>
      </w:tr>
      <w:tr w:rsidR="00BA5378" w:rsidRPr="004F7560" w:rsidTr="002A5218">
        <w:tc>
          <w:tcPr>
            <w:tcW w:w="5358" w:type="dxa"/>
          </w:tcPr>
          <w:p w:rsidR="00BA5378" w:rsidRPr="00E76F89" w:rsidRDefault="00BA5378" w:rsidP="00684F73">
            <w:r w:rsidRPr="00E76F89">
              <w:t>Иметь практический опыт:</w:t>
            </w:r>
          </w:p>
          <w:p w:rsidR="002A5218" w:rsidRDefault="002A5218" w:rsidP="00684F7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в разработке операционных процедур и стандартов службы обслуживания и </w:t>
            </w:r>
            <w:proofErr w:type="gramStart"/>
            <w:r>
              <w:t>экс-</w:t>
            </w:r>
            <w:proofErr w:type="spellStart"/>
            <w:r>
              <w:t>плуатации</w:t>
            </w:r>
            <w:proofErr w:type="spellEnd"/>
            <w:proofErr w:type="gramEnd"/>
            <w:r>
              <w:t xml:space="preserve"> номерного фонда;</w:t>
            </w:r>
          </w:p>
          <w:p w:rsidR="00BA5378" w:rsidRPr="00E76F89" w:rsidRDefault="002A5218" w:rsidP="00684F7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планировании, организации, стимулировании и контроле деятельности персонала службы обслуживания и эксплуатации номерного фонда.</w:t>
            </w:r>
          </w:p>
        </w:tc>
        <w:tc>
          <w:tcPr>
            <w:tcW w:w="3686" w:type="dxa"/>
          </w:tcPr>
          <w:p w:rsidR="00BA5378" w:rsidRPr="00F9643A" w:rsidRDefault="00BA5378" w:rsidP="00684F73">
            <w:pPr>
              <w:tabs>
                <w:tab w:val="left" w:pos="11235"/>
              </w:tabs>
            </w:pPr>
            <w:r w:rsidRPr="00F9643A">
              <w:t>Виды работ: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1.Ознакомление со стандартами обслуживания в гостинице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2. Изучение работы офиса административно-хозяйственной службы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3. Овладение практическими навыками супервайзера, координатора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4. Осуществление контроля над качеством уборки и правила приема гостевых номеров, проверка санитарного состояния номеров, служебных и общественных помещений в соответствии со стандартами обслуживания</w:t>
            </w:r>
          </w:p>
          <w:p w:rsidR="00F9643A" w:rsidRPr="00F9643A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5.  Проведение приема и инвентаризации гостиничного </w:t>
            </w:r>
            <w:r>
              <w:rPr>
                <w:lang w:eastAsia="en-US"/>
              </w:rPr>
              <w:t>белья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ind w:left="0" w:firstLine="0"/>
              <w:contextualSpacing/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 xml:space="preserve">Проведение приемки и оценки качества уборки номеров, служебных помещений и помещений общего пользования. 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Проведение контроля готовности номеров к заселению </w:t>
            </w:r>
          </w:p>
          <w:p w:rsidR="00F9643A" w:rsidRPr="00F9643A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Оформление документов по приемке номеров и переводу гостей из одного номера в другой </w:t>
            </w:r>
          </w:p>
        </w:tc>
        <w:tc>
          <w:tcPr>
            <w:tcW w:w="1402" w:type="dxa"/>
          </w:tcPr>
          <w:p w:rsidR="00BA5378" w:rsidRPr="00F9643A" w:rsidRDefault="00F9643A" w:rsidP="00684F73">
            <w:pPr>
              <w:rPr>
                <w:szCs w:val="28"/>
                <w:highlight w:val="yellow"/>
                <w:lang w:val="en-US"/>
              </w:rPr>
            </w:pPr>
            <w:r>
              <w:rPr>
                <w:szCs w:val="28"/>
                <w:lang w:val="en-US"/>
              </w:rPr>
              <w:t>72</w:t>
            </w:r>
          </w:p>
        </w:tc>
      </w:tr>
      <w:tr w:rsidR="00BA5378" w:rsidRPr="004F7560" w:rsidTr="002A5218">
        <w:tc>
          <w:tcPr>
            <w:tcW w:w="5358" w:type="dxa"/>
          </w:tcPr>
          <w:p w:rsidR="00BA5378" w:rsidRPr="00E76F89" w:rsidRDefault="00BA5378" w:rsidP="00684F73">
            <w:r w:rsidRPr="00E76F89">
              <w:t>Уметь:</w:t>
            </w:r>
          </w:p>
          <w:p w:rsidR="002A5218" w:rsidRDefault="002A5218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планировать работу службы обслуживания и эксплуатации номерного фонда;</w:t>
            </w:r>
          </w:p>
          <w:p w:rsidR="002A5218" w:rsidRDefault="002A5218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2A5218" w:rsidRDefault="002A5218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рассчитывать нормативы работы горничных;</w:t>
            </w:r>
          </w:p>
          <w:p w:rsidR="00BA5378" w:rsidRPr="00E76F89" w:rsidRDefault="002A5218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контролировать состояние номерного фонда, ведение документации службы, </w:t>
            </w:r>
            <w:proofErr w:type="spellStart"/>
            <w:r>
              <w:t>рабо</w:t>
            </w:r>
            <w:proofErr w:type="spellEnd"/>
            <w:r>
              <w:t xml:space="preserve">-ту обслуживающего персонала по соблюдению техники безопасности на рабочем </w:t>
            </w:r>
            <w:proofErr w:type="spellStart"/>
            <w:r>
              <w:t>ме-сте</w:t>
            </w:r>
            <w:proofErr w:type="spellEnd"/>
            <w:r>
              <w:t>, оказанию первой помощи и действий в экстремальной ситуации;</w:t>
            </w:r>
          </w:p>
        </w:tc>
        <w:tc>
          <w:tcPr>
            <w:tcW w:w="3686" w:type="dxa"/>
          </w:tcPr>
          <w:p w:rsidR="002A5218" w:rsidRDefault="002A5218" w:rsidP="00684F73">
            <w:pPr>
              <w:jc w:val="left"/>
            </w:pPr>
            <w:r>
              <w:t xml:space="preserve">Основные и дополнительные службы гостиницы. </w:t>
            </w:r>
          </w:p>
          <w:p w:rsidR="002A5218" w:rsidRDefault="002A5218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rFonts w:eastAsia="Calibri"/>
                <w:bCs/>
                <w:i/>
              </w:rPr>
              <w:t>Расчет нормы уборки для горничной с учетом загрузки номерного фонда</w:t>
            </w:r>
            <w:r w:rsidRPr="009343BF">
              <w:rPr>
                <w:bCs/>
                <w:i/>
                <w:szCs w:val="24"/>
              </w:rPr>
              <w:t>.</w:t>
            </w:r>
          </w:p>
          <w:p w:rsidR="002A5218" w:rsidRDefault="002A5218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 xml:space="preserve">Составление персональных </w:t>
            </w:r>
            <w:proofErr w:type="gramStart"/>
            <w:r w:rsidRPr="009343BF">
              <w:rPr>
                <w:bCs/>
                <w:i/>
                <w:szCs w:val="24"/>
              </w:rPr>
              <w:t>заданий  супервайзерам</w:t>
            </w:r>
            <w:proofErr w:type="gramEnd"/>
            <w:r w:rsidRPr="009343BF">
              <w:rPr>
                <w:bCs/>
                <w:i/>
                <w:szCs w:val="24"/>
              </w:rPr>
              <w:t xml:space="preserve"> и горничным. </w:t>
            </w:r>
          </w:p>
          <w:p w:rsidR="002A5218" w:rsidRPr="009343BF" w:rsidRDefault="002A5218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rFonts w:eastAsia="Calibri"/>
                <w:bCs/>
                <w:i/>
              </w:rPr>
              <w:t>Разработка инструкции по технике безопасности при проведение уборочных работ.</w:t>
            </w:r>
          </w:p>
          <w:p w:rsidR="002A5218" w:rsidRPr="009343BF" w:rsidRDefault="002A5218" w:rsidP="00684F73">
            <w:pPr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Определение численности работников, занятых обслуживанием, в соответствии с установленными нормативами.</w:t>
            </w:r>
          </w:p>
          <w:p w:rsidR="00BA5378" w:rsidRDefault="002A5218" w:rsidP="00684F73">
            <w:pPr>
              <w:rPr>
                <w:bCs/>
                <w:szCs w:val="24"/>
              </w:rPr>
            </w:pPr>
            <w:r w:rsidRPr="009343BF">
              <w:rPr>
                <w:bCs/>
                <w:i/>
                <w:szCs w:val="24"/>
              </w:rPr>
              <w:t xml:space="preserve">Оформление контроля качества </w:t>
            </w:r>
            <w:r w:rsidRPr="009343BF">
              <w:rPr>
                <w:bCs/>
                <w:i/>
                <w:szCs w:val="24"/>
              </w:rPr>
              <w:lastRenderedPageBreak/>
              <w:t>уборки номеров</w:t>
            </w:r>
            <w:r w:rsidRPr="009F7C76">
              <w:rPr>
                <w:bCs/>
                <w:szCs w:val="24"/>
              </w:rPr>
              <w:t>.</w:t>
            </w:r>
          </w:p>
          <w:p w:rsidR="002A5218" w:rsidRDefault="002A5218" w:rsidP="00684F73">
            <w:pPr>
              <w:rPr>
                <w:bCs/>
                <w:szCs w:val="24"/>
              </w:rPr>
            </w:pPr>
            <w:r>
              <w:t>Оформление акта на списание инвентаря</w:t>
            </w:r>
            <w:r>
              <w:rPr>
                <w:bCs/>
                <w:szCs w:val="24"/>
              </w:rPr>
              <w:t xml:space="preserve">. </w:t>
            </w:r>
          </w:p>
          <w:p w:rsidR="002A5218" w:rsidRDefault="002A5218" w:rsidP="00684F73">
            <w:pPr>
              <w:rPr>
                <w:bCs/>
                <w:szCs w:val="24"/>
              </w:rPr>
            </w:pPr>
            <w:r>
              <w:t>Заполнение инвентарной карточки номера</w:t>
            </w:r>
            <w:r>
              <w:rPr>
                <w:bCs/>
                <w:szCs w:val="24"/>
              </w:rPr>
              <w:t>.</w:t>
            </w:r>
          </w:p>
          <w:p w:rsidR="002A5218" w:rsidRPr="009F7C76" w:rsidRDefault="002A5218" w:rsidP="00684F73">
            <w:pPr>
              <w:rPr>
                <w:szCs w:val="24"/>
              </w:rPr>
            </w:pPr>
            <w:r>
              <w:rPr>
                <w:bCs/>
                <w:szCs w:val="24"/>
              </w:rPr>
              <w:t xml:space="preserve"> </w:t>
            </w:r>
            <w:r w:rsidRPr="009F7C76">
              <w:rPr>
                <w:bCs/>
                <w:szCs w:val="24"/>
              </w:rPr>
              <w:t xml:space="preserve">Планирование потребностей в персонале с учетом особенностей работы </w:t>
            </w:r>
            <w:r w:rsidRPr="009F7C76">
              <w:rPr>
                <w:szCs w:val="24"/>
              </w:rPr>
              <w:t>службы обслуживания и эксплуатации номерного фонда.</w:t>
            </w:r>
          </w:p>
          <w:p w:rsidR="002A5218" w:rsidRDefault="002A5218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Расчет потребности в постельном белье, полотенцах, моющих средствах и инвентаре.</w:t>
            </w:r>
          </w:p>
          <w:p w:rsidR="000C5D0B" w:rsidRPr="009F7C76" w:rsidRDefault="000C5D0B" w:rsidP="00684F73">
            <w:pPr>
              <w:jc w:val="left"/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Оформление технологических документов службы номерного фонда.</w:t>
            </w:r>
          </w:p>
          <w:p w:rsidR="000C5D0B" w:rsidRPr="009F7C76" w:rsidRDefault="000C5D0B" w:rsidP="00684F73">
            <w:pPr>
              <w:jc w:val="left"/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Составление памятки по уборке помещений гостиницы.</w:t>
            </w:r>
          </w:p>
          <w:p w:rsidR="000C5D0B" w:rsidRDefault="000C5D0B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Оформление забытых вещей.</w:t>
            </w:r>
          </w:p>
          <w:p w:rsidR="000C5D0B" w:rsidRPr="009F7C76" w:rsidRDefault="000C5D0B" w:rsidP="00684F73">
            <w:pPr>
              <w:jc w:val="left"/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Расшифровка ярлыков текстильных изделий.</w:t>
            </w:r>
          </w:p>
          <w:p w:rsidR="000C5D0B" w:rsidRDefault="000C5D0B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Отработка навыков приема и оформления заказов на стирку и чистку личных вещей проживающих</w:t>
            </w:r>
          </w:p>
          <w:p w:rsidR="000C5D0B" w:rsidRPr="009343BF" w:rsidRDefault="000C5D0B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Составление концепции безопасности для гостиницы</w:t>
            </w:r>
          </w:p>
          <w:p w:rsidR="000C5D0B" w:rsidRPr="009343BF" w:rsidRDefault="000C5D0B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Составление алгоритма действий сотрудников в случае захвата заложников.</w:t>
            </w:r>
          </w:p>
          <w:p w:rsidR="000C5D0B" w:rsidRDefault="000C5D0B" w:rsidP="00684F73">
            <w:pPr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Составление схемы структуры службы безопасности.</w:t>
            </w:r>
          </w:p>
          <w:p w:rsidR="000C5D0B" w:rsidRPr="002E6582" w:rsidRDefault="000C5D0B" w:rsidP="00684F73">
            <w:pPr>
              <w:jc w:val="left"/>
              <w:rPr>
                <w:bCs/>
                <w:i/>
                <w:szCs w:val="24"/>
              </w:rPr>
            </w:pPr>
            <w:r w:rsidRPr="002E6582">
              <w:rPr>
                <w:bCs/>
                <w:i/>
                <w:szCs w:val="24"/>
              </w:rPr>
              <w:t>Составление программы противодействия воровству в гостинице.</w:t>
            </w:r>
          </w:p>
          <w:p w:rsidR="000C5D0B" w:rsidRPr="006A2440" w:rsidRDefault="000C5D0B" w:rsidP="00684F73">
            <w:r w:rsidRPr="009F7C76">
              <w:rPr>
                <w:bCs/>
                <w:szCs w:val="24"/>
              </w:rPr>
              <w:t>Отработка навыков общения с гостями при возникновении различных угроз.</w:t>
            </w:r>
          </w:p>
        </w:tc>
        <w:tc>
          <w:tcPr>
            <w:tcW w:w="1402" w:type="dxa"/>
          </w:tcPr>
          <w:p w:rsidR="00BA5378" w:rsidRDefault="002A5218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2</w:t>
            </w: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Pr="002A5218" w:rsidRDefault="002A5218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BA5378" w:rsidRDefault="00BA5378" w:rsidP="00684F73">
            <w:pPr>
              <w:rPr>
                <w:szCs w:val="28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</w:p>
          <w:p w:rsidR="002A5218" w:rsidRDefault="002A5218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Default="000C5D0B" w:rsidP="00684F73">
            <w:pPr>
              <w:rPr>
                <w:szCs w:val="28"/>
                <w:lang w:val="en-US"/>
              </w:rPr>
            </w:pPr>
          </w:p>
          <w:p w:rsidR="000C5D0B" w:rsidRPr="002A5218" w:rsidRDefault="000C5D0B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BA5378" w:rsidRPr="004F7560" w:rsidTr="002A5218">
        <w:tc>
          <w:tcPr>
            <w:tcW w:w="5358" w:type="dxa"/>
          </w:tcPr>
          <w:p w:rsidR="00BA5378" w:rsidRPr="00E76F89" w:rsidRDefault="00BA5378" w:rsidP="00684F73">
            <w:r w:rsidRPr="00E76F89">
              <w:lastRenderedPageBreak/>
              <w:t>Знать:</w:t>
            </w:r>
          </w:p>
          <w:p w:rsidR="000C5D0B" w:rsidRDefault="000C5D0B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структуру службы обслуживания и эксплуатации номерного фонда, ее цели, задачи, значение в общей структуре гостиницы;</w:t>
            </w:r>
          </w:p>
          <w:p w:rsidR="000C5D0B" w:rsidRDefault="000C5D0B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принципы взаимодействия с другими службами отеля;</w:t>
            </w:r>
          </w:p>
          <w:p w:rsidR="000C5D0B" w:rsidRDefault="000C5D0B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сервисные стандарты </w:t>
            </w:r>
            <w:proofErr w:type="spellStart"/>
            <w:r>
              <w:t>housekeeping</w:t>
            </w:r>
            <w:proofErr w:type="spellEnd"/>
            <w:r>
              <w:t>;</w:t>
            </w:r>
          </w:p>
          <w:p w:rsidR="000C5D0B" w:rsidRDefault="000C5D0B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санитарно-гигиенические мероприятия по обеспечению чистоты, порядка, </w:t>
            </w:r>
            <w:proofErr w:type="spellStart"/>
            <w:proofErr w:type="gramStart"/>
            <w:r>
              <w:t>комфор</w:t>
            </w:r>
            <w:proofErr w:type="spellEnd"/>
            <w:r>
              <w:t>-та</w:t>
            </w:r>
            <w:proofErr w:type="gramEnd"/>
            <w:r>
              <w:t xml:space="preserve"> пребывания гостей;</w:t>
            </w:r>
          </w:p>
          <w:p w:rsidR="000C5D0B" w:rsidRDefault="000C5D0B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порядок материально-технического обеспечения гостиницы и контроля за </w:t>
            </w:r>
            <w:proofErr w:type="spellStart"/>
            <w:proofErr w:type="gramStart"/>
            <w:r>
              <w:t>соблю-дением</w:t>
            </w:r>
            <w:proofErr w:type="spellEnd"/>
            <w:proofErr w:type="gramEnd"/>
            <w:r>
              <w:t xml:space="preserve"> норм и стандартов оснащения номерного фонда;</w:t>
            </w:r>
          </w:p>
          <w:p w:rsidR="000C5D0B" w:rsidRDefault="000C5D0B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принципы управления материально-производственными запасами;</w:t>
            </w:r>
          </w:p>
          <w:p w:rsidR="000C5D0B" w:rsidRDefault="000C5D0B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- методы оценки уровня предоставляемого гостям сервиса;</w:t>
            </w:r>
          </w:p>
          <w:p w:rsidR="000C5D0B" w:rsidRDefault="000C5D0B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требования охраны труда, техники безопасности и правил противопожарной </w:t>
            </w:r>
            <w:proofErr w:type="gramStart"/>
            <w:r>
              <w:t>без-опасности</w:t>
            </w:r>
            <w:proofErr w:type="gramEnd"/>
            <w:r>
              <w:t>;</w:t>
            </w:r>
          </w:p>
          <w:p w:rsidR="00BA5378" w:rsidRPr="00E76F89" w:rsidRDefault="000C5D0B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систему отчетности в службе обслуживания и эксплуатации номерного фонда.</w:t>
            </w:r>
          </w:p>
        </w:tc>
        <w:tc>
          <w:tcPr>
            <w:tcW w:w="3686" w:type="dxa"/>
          </w:tcPr>
          <w:p w:rsidR="00BA5378" w:rsidRPr="008A050F" w:rsidRDefault="00BA5378" w:rsidP="00684F73">
            <w:pPr>
              <w:rPr>
                <w:i/>
                <w:szCs w:val="28"/>
              </w:rPr>
            </w:pPr>
            <w:r w:rsidRPr="004F7560">
              <w:rPr>
                <w:szCs w:val="28"/>
              </w:rPr>
              <w:lastRenderedPageBreak/>
              <w:t xml:space="preserve">Перечень тем, включенных в МДК </w:t>
            </w:r>
            <w:r>
              <w:rPr>
                <w:i/>
                <w:szCs w:val="28"/>
              </w:rPr>
              <w:t xml:space="preserve"> </w:t>
            </w:r>
          </w:p>
          <w:p w:rsidR="00BA5378" w:rsidRDefault="00314983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Организация поэтажного обслуживания номерного фонда гостиницы.</w:t>
            </w:r>
          </w:p>
          <w:p w:rsidR="00314983" w:rsidRDefault="00314983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Планирование потребности в материальных ценностях</w:t>
            </w:r>
          </w:p>
          <w:p w:rsidR="00314983" w:rsidRDefault="00314983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Организация поэтажного обслуживания номерного фонда гостиницы.</w:t>
            </w:r>
          </w:p>
          <w:p w:rsidR="00314983" w:rsidRDefault="00314983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 xml:space="preserve"> Организация работы прачечной и химчистки</w:t>
            </w:r>
          </w:p>
          <w:p w:rsidR="00314983" w:rsidRDefault="00314983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Обеспечение безопасности проживающих.</w:t>
            </w:r>
          </w:p>
          <w:p w:rsidR="00314983" w:rsidRDefault="00314983" w:rsidP="00684F73">
            <w:pPr>
              <w:rPr>
                <w:rFonts w:eastAsia="Calibri"/>
                <w:b/>
                <w:bCs/>
              </w:rPr>
            </w:pPr>
            <w:r w:rsidRPr="009F7C76">
              <w:rPr>
                <w:szCs w:val="24"/>
              </w:rPr>
              <w:t xml:space="preserve">Сохранность имущества </w:t>
            </w:r>
            <w:r w:rsidRPr="009F7C76">
              <w:rPr>
                <w:szCs w:val="24"/>
              </w:rPr>
              <w:lastRenderedPageBreak/>
              <w:t>проживающих</w:t>
            </w:r>
          </w:p>
          <w:p w:rsidR="00BA5378" w:rsidRPr="004F7560" w:rsidRDefault="00BA5378" w:rsidP="00684F73">
            <w:pPr>
              <w:rPr>
                <w:i/>
                <w:szCs w:val="28"/>
              </w:rPr>
            </w:pPr>
          </w:p>
          <w:p w:rsidR="00BA5378" w:rsidRPr="004F7560" w:rsidRDefault="00BA5378" w:rsidP="00684F73">
            <w:pPr>
              <w:rPr>
                <w:szCs w:val="28"/>
              </w:rPr>
            </w:pPr>
          </w:p>
        </w:tc>
        <w:tc>
          <w:tcPr>
            <w:tcW w:w="1402" w:type="dxa"/>
          </w:tcPr>
          <w:p w:rsidR="00BA5378" w:rsidRDefault="00BA5378" w:rsidP="00684F73">
            <w:pPr>
              <w:rPr>
                <w:szCs w:val="28"/>
              </w:rPr>
            </w:pPr>
          </w:p>
          <w:p w:rsidR="00BA5378" w:rsidRDefault="00BA5378" w:rsidP="00684F73">
            <w:pPr>
              <w:rPr>
                <w:szCs w:val="28"/>
              </w:rPr>
            </w:pPr>
          </w:p>
          <w:p w:rsidR="00314983" w:rsidRDefault="0031498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36</w:t>
            </w:r>
          </w:p>
          <w:p w:rsidR="00314983" w:rsidRDefault="00314983" w:rsidP="00684F73">
            <w:pPr>
              <w:rPr>
                <w:szCs w:val="28"/>
                <w:lang w:val="en-US"/>
              </w:rPr>
            </w:pPr>
          </w:p>
          <w:p w:rsidR="00314983" w:rsidRDefault="00314983" w:rsidP="00684F73">
            <w:pPr>
              <w:rPr>
                <w:szCs w:val="28"/>
                <w:lang w:val="en-US"/>
              </w:rPr>
            </w:pPr>
          </w:p>
          <w:p w:rsidR="00314983" w:rsidRDefault="0031498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22</w:t>
            </w:r>
          </w:p>
          <w:p w:rsidR="00314983" w:rsidRDefault="00314983" w:rsidP="00684F73">
            <w:pPr>
              <w:rPr>
                <w:szCs w:val="28"/>
                <w:lang w:val="en-US"/>
              </w:rPr>
            </w:pPr>
          </w:p>
          <w:p w:rsidR="00314983" w:rsidRDefault="00314983" w:rsidP="00684F73">
            <w:pPr>
              <w:rPr>
                <w:szCs w:val="28"/>
                <w:lang w:val="en-US"/>
              </w:rPr>
            </w:pPr>
          </w:p>
          <w:p w:rsidR="00314983" w:rsidRDefault="0031498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16</w:t>
            </w:r>
          </w:p>
          <w:p w:rsidR="00314983" w:rsidRDefault="00314983" w:rsidP="00684F73">
            <w:pPr>
              <w:rPr>
                <w:szCs w:val="28"/>
                <w:lang w:val="en-US"/>
              </w:rPr>
            </w:pPr>
          </w:p>
          <w:p w:rsidR="00314983" w:rsidRDefault="0031498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  <w:p w:rsidR="00314983" w:rsidRDefault="00314983" w:rsidP="00684F73">
            <w:pPr>
              <w:rPr>
                <w:szCs w:val="28"/>
                <w:lang w:val="en-US"/>
              </w:rPr>
            </w:pPr>
          </w:p>
          <w:p w:rsidR="00314983" w:rsidRDefault="0031498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  <w:p w:rsidR="00314983" w:rsidRDefault="00314983" w:rsidP="00684F73">
            <w:pPr>
              <w:rPr>
                <w:szCs w:val="28"/>
                <w:lang w:val="en-US"/>
              </w:rPr>
            </w:pPr>
          </w:p>
          <w:p w:rsidR="00314983" w:rsidRPr="00314983" w:rsidRDefault="0031498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14</w:t>
            </w:r>
          </w:p>
        </w:tc>
      </w:tr>
      <w:tr w:rsidR="00BA5378" w:rsidRPr="004F7560" w:rsidTr="002A5218">
        <w:tc>
          <w:tcPr>
            <w:tcW w:w="9044" w:type="dxa"/>
            <w:gridSpan w:val="2"/>
          </w:tcPr>
          <w:p w:rsidR="00BA5378" w:rsidRDefault="00BA5378" w:rsidP="00684F73">
            <w:pPr>
              <w:jc w:val="center"/>
              <w:rPr>
                <w:rFonts w:eastAsia="Calibri"/>
                <w:szCs w:val="28"/>
              </w:rPr>
            </w:pPr>
            <w:r w:rsidRPr="004F7560">
              <w:rPr>
                <w:szCs w:val="28"/>
              </w:rPr>
              <w:lastRenderedPageBreak/>
              <w:t>Самостоятельная работа</w:t>
            </w:r>
          </w:p>
          <w:p w:rsidR="00BA5378" w:rsidRPr="004F7560" w:rsidRDefault="00BA5378" w:rsidP="00684F73">
            <w:pPr>
              <w:rPr>
                <w:rFonts w:eastAsia="Calibri"/>
                <w:szCs w:val="28"/>
              </w:rPr>
            </w:pPr>
            <w:r w:rsidRPr="004F7560"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314983" w:rsidRPr="009F7C76" w:rsidRDefault="00314983" w:rsidP="00684F73">
            <w:pPr>
              <w:jc w:val="left"/>
              <w:rPr>
                <w:bCs/>
                <w:szCs w:val="24"/>
              </w:rPr>
            </w:pPr>
            <w:r w:rsidRPr="002E6582">
              <w:rPr>
                <w:bCs/>
                <w:i/>
                <w:szCs w:val="24"/>
              </w:rPr>
              <w:t xml:space="preserve">Письменная работа «Обслуживание </w:t>
            </w:r>
            <w:r w:rsidRPr="002E6582">
              <w:rPr>
                <w:bCs/>
                <w:i/>
                <w:szCs w:val="24"/>
                <w:lang w:val="en-US"/>
              </w:rPr>
              <w:t>VIP</w:t>
            </w:r>
            <w:r w:rsidRPr="002E6582">
              <w:rPr>
                <w:bCs/>
                <w:i/>
                <w:szCs w:val="24"/>
              </w:rPr>
              <w:t xml:space="preserve"> гостей»</w:t>
            </w:r>
          </w:p>
          <w:p w:rsidR="00BA5378" w:rsidRPr="008A050F" w:rsidRDefault="00314983" w:rsidP="00684F73">
            <w:pPr>
              <w:rPr>
                <w:rFonts w:eastAsia="Calibri"/>
                <w:bCs/>
                <w:i/>
                <w:szCs w:val="28"/>
              </w:rPr>
            </w:pPr>
            <w:r w:rsidRPr="002E6582">
              <w:rPr>
                <w:bCs/>
                <w:i/>
                <w:szCs w:val="24"/>
              </w:rPr>
              <w:t>Письменная работа «Обеспечение сохранности имущества проживающих»</w:t>
            </w:r>
          </w:p>
        </w:tc>
        <w:tc>
          <w:tcPr>
            <w:tcW w:w="1402" w:type="dxa"/>
          </w:tcPr>
          <w:p w:rsidR="00BA5378" w:rsidRPr="00314983" w:rsidRDefault="00314983" w:rsidP="00684F73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4</w:t>
            </w:r>
          </w:p>
        </w:tc>
      </w:tr>
      <w:tr w:rsidR="007735C3" w:rsidRPr="004F7560" w:rsidTr="007735C3">
        <w:tc>
          <w:tcPr>
            <w:tcW w:w="9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C3" w:rsidRDefault="007735C3" w:rsidP="00684F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ПК 3.2 </w:t>
            </w:r>
            <w:r w:rsidRPr="00691047">
              <w:t>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</w:t>
            </w:r>
          </w:p>
          <w:p w:rsidR="007735C3" w:rsidRPr="007735C3" w:rsidRDefault="007735C3" w:rsidP="00684F73">
            <w:pPr>
              <w:jc w:val="center"/>
              <w:rPr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C3" w:rsidRPr="007735C3" w:rsidRDefault="007735C3" w:rsidP="00684F73">
            <w:pPr>
              <w:rPr>
                <w:rFonts w:eastAsia="Calibri"/>
                <w:szCs w:val="28"/>
                <w:lang w:val="en-US"/>
              </w:rPr>
            </w:pPr>
            <w:proofErr w:type="spellStart"/>
            <w:r w:rsidRPr="007735C3">
              <w:rPr>
                <w:rFonts w:eastAsia="Calibri"/>
                <w:szCs w:val="28"/>
                <w:lang w:val="en-US"/>
              </w:rPr>
              <w:t>Кол-во</w:t>
            </w:r>
            <w:proofErr w:type="spellEnd"/>
          </w:p>
          <w:p w:rsidR="007735C3" w:rsidRPr="007735C3" w:rsidRDefault="007735C3" w:rsidP="00684F73">
            <w:pPr>
              <w:rPr>
                <w:rFonts w:eastAsia="Calibri"/>
                <w:szCs w:val="28"/>
                <w:lang w:val="en-US"/>
              </w:rPr>
            </w:pPr>
            <w:proofErr w:type="spellStart"/>
            <w:r w:rsidRPr="007735C3">
              <w:rPr>
                <w:rFonts w:eastAsia="Calibri"/>
                <w:szCs w:val="28"/>
                <w:lang w:val="en-US"/>
              </w:rPr>
              <w:t>часов</w:t>
            </w:r>
            <w:proofErr w:type="spellEnd"/>
          </w:p>
        </w:tc>
      </w:tr>
      <w:tr w:rsidR="00F9643A" w:rsidRPr="004F7560" w:rsidTr="00A42D17">
        <w:tc>
          <w:tcPr>
            <w:tcW w:w="5358" w:type="dxa"/>
          </w:tcPr>
          <w:p w:rsidR="00F9643A" w:rsidRPr="00E76F89" w:rsidRDefault="00F9643A" w:rsidP="00684F73">
            <w:r w:rsidRPr="00E76F89">
              <w:t>Иметь практический опыт:</w:t>
            </w:r>
          </w:p>
          <w:p w:rsidR="00F9643A" w:rsidRDefault="00F9643A" w:rsidP="00684F7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в разработке операционных процедур и стандартов службы обслуживания и </w:t>
            </w:r>
            <w:proofErr w:type="gramStart"/>
            <w:r>
              <w:t>экс-</w:t>
            </w:r>
            <w:proofErr w:type="spellStart"/>
            <w:r>
              <w:t>плуатации</w:t>
            </w:r>
            <w:proofErr w:type="spellEnd"/>
            <w:proofErr w:type="gramEnd"/>
            <w:r>
              <w:t xml:space="preserve"> номерного фонда;</w:t>
            </w:r>
          </w:p>
          <w:p w:rsidR="00F9643A" w:rsidRPr="00E76F89" w:rsidRDefault="00F9643A" w:rsidP="00684F7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планировании, организации, стимулировании и контроле деятельности персонала службы обслуживания и эксплуатации номерного фонда.</w:t>
            </w:r>
          </w:p>
        </w:tc>
        <w:tc>
          <w:tcPr>
            <w:tcW w:w="3686" w:type="dxa"/>
          </w:tcPr>
          <w:p w:rsidR="00F9643A" w:rsidRPr="00F9643A" w:rsidRDefault="00F9643A" w:rsidP="00684F73">
            <w:pPr>
              <w:tabs>
                <w:tab w:val="left" w:pos="11235"/>
              </w:tabs>
            </w:pPr>
            <w:r w:rsidRPr="00F9643A">
              <w:t>Виды работ: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1.Ознакомление со стандартами обслуживания в гостинице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2. Изучение работы офиса административно-хозяйственной службы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3. Овладение практическими навыками супервайзера, координатора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4. Осуществление контроля над качеством уборки и правила приема гостевых номеров, проверка санитарного состояния номеров, служебных и общественных помещений в соответствии со стандартами обслуживания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5.  Проведение приема и инвентаризации гостиничного белья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6. Проведение различных видов уборочных работ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7. Оформление документов на забытые вещи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8. Контроль сохранности предметов интерьера номеров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9. Использование в работе знаний иностранных языков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10. Оказание персональных и дополнительных услуг гостям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11. Применение магнитных карт от гостиничных номеров, профессиональное оборудование, инвентарь, противопожарное оборудование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12. Предоставление услуг хранения ценных вещей (камеры хранения, сейфы и депозитные </w:t>
            </w:r>
            <w:r w:rsidRPr="009F7C76">
              <w:rPr>
                <w:lang w:eastAsia="en-US"/>
              </w:rPr>
              <w:lastRenderedPageBreak/>
              <w:t>ячейки)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13. Оформление документации на хранение ценных вещей проживающих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14. Оформление актов при возмещении ущерба или порчи личных вещей гостей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15. Ознакомление с системой сейфового хранения и соблюдением безопасности в гостинице и стандартами использования депозитных ячеек, индивидуальных сейфов, хранения багажа в камерах хранения.</w:t>
            </w:r>
          </w:p>
          <w:p w:rsidR="00F9643A" w:rsidRPr="009F7C76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16. Ознакомление с техникой безопасности и охраной труда при работе с оборудованием</w:t>
            </w:r>
          </w:p>
          <w:p w:rsidR="00F9643A" w:rsidRDefault="00F9643A" w:rsidP="00684F73">
            <w:pPr>
              <w:rPr>
                <w:lang w:eastAsia="en-US"/>
              </w:rPr>
            </w:pPr>
            <w:r w:rsidRPr="009F7C76">
              <w:rPr>
                <w:lang w:eastAsia="en-US"/>
              </w:rPr>
              <w:t>17 Составление актов на списание инвентаря и оборудования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ind w:left="0" w:firstLine="0"/>
              <w:contextualSpacing/>
              <w:rPr>
                <w:bCs/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>Ознакомление с организацией хранения ценностей проживающих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ind w:left="0" w:firstLine="0"/>
              <w:contextualSpacing/>
              <w:rPr>
                <w:szCs w:val="24"/>
                <w:lang w:eastAsia="en-US"/>
              </w:rPr>
            </w:pPr>
            <w:r w:rsidRPr="009F7C76">
              <w:rPr>
                <w:szCs w:val="24"/>
                <w:lang w:eastAsia="en-US"/>
              </w:rPr>
              <w:t xml:space="preserve">Проведение приемки и оценки качества уборки номеров, служебных помещений и помещений общего пользования. 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Проведение контроля готовности номеров к заселению 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Оформление документов по приемке номеров и переводу гостей из одного номера в другой 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Оформление бланков заказов и квитанций на оказание дополнительных услуг по стирке и чистке одежды и др. 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contextualSpacing/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Осуществление контроля использования моющих и чистящих средств, инвентаря, оборудования.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contextualSpacing/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>Ведение учета забытых вещей.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num" w:pos="196"/>
                <w:tab w:val="left" w:pos="430"/>
              </w:tabs>
              <w:ind w:left="0" w:firstLine="0"/>
              <w:contextualSpacing/>
              <w:rPr>
                <w:bCs/>
                <w:szCs w:val="24"/>
                <w:lang w:eastAsia="en-US"/>
              </w:rPr>
            </w:pPr>
            <w:r w:rsidRPr="009F7C76">
              <w:rPr>
                <w:bCs/>
                <w:szCs w:val="24"/>
                <w:lang w:eastAsia="en-US"/>
              </w:rPr>
              <w:t xml:space="preserve"> Работа с просьбами и жалобами гостей. 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>Оформление актов актирования утерянной или испорченной гостиничной собственности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>Заполнение документов по соответствию выполненных работ стандартам качества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lastRenderedPageBreak/>
              <w:t>Проведение инструктажа персонала службы и обучающих занятий.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 xml:space="preserve">Оформление бланков заказов и квитанций на оказание персональных услуг 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>Оформление отчетной документации</w:t>
            </w:r>
          </w:p>
          <w:p w:rsidR="00F9643A" w:rsidRPr="009F7C76" w:rsidRDefault="00F9643A" w:rsidP="00444599">
            <w:pPr>
              <w:numPr>
                <w:ilvl w:val="0"/>
                <w:numId w:val="2"/>
              </w:numPr>
              <w:tabs>
                <w:tab w:val="left" w:pos="430"/>
              </w:tabs>
              <w:ind w:left="0" w:firstLine="0"/>
              <w:rPr>
                <w:lang w:eastAsia="en-US"/>
              </w:rPr>
            </w:pPr>
            <w:r w:rsidRPr="009F7C76">
              <w:rPr>
                <w:lang w:eastAsia="en-US"/>
              </w:rPr>
              <w:t>Информирование потребителя о правилах безопасности во время проживания в гостиницах и туристских комплексах</w:t>
            </w:r>
          </w:p>
          <w:p w:rsidR="00F9643A" w:rsidRPr="002A5218" w:rsidRDefault="00F9643A" w:rsidP="00684F73">
            <w:pPr>
              <w:rPr>
                <w:highlight w:val="yellow"/>
              </w:rPr>
            </w:pPr>
            <w:r w:rsidRPr="009F7C76">
              <w:rPr>
                <w:lang w:eastAsia="en-US"/>
              </w:rPr>
              <w:t>Оформление актов на списание малоценного инвентаря</w:t>
            </w:r>
          </w:p>
        </w:tc>
        <w:tc>
          <w:tcPr>
            <w:tcW w:w="1402" w:type="dxa"/>
          </w:tcPr>
          <w:p w:rsidR="00F9643A" w:rsidRPr="002A5218" w:rsidRDefault="00F9643A" w:rsidP="00684F73">
            <w:pPr>
              <w:rPr>
                <w:szCs w:val="28"/>
                <w:highlight w:val="yellow"/>
              </w:rPr>
            </w:pPr>
            <w:r>
              <w:rPr>
                <w:szCs w:val="28"/>
              </w:rPr>
              <w:lastRenderedPageBreak/>
              <w:t>144</w:t>
            </w:r>
          </w:p>
        </w:tc>
      </w:tr>
      <w:tr w:rsidR="007735C3" w:rsidRPr="004F7560" w:rsidTr="00A42D17">
        <w:tc>
          <w:tcPr>
            <w:tcW w:w="5358" w:type="dxa"/>
          </w:tcPr>
          <w:p w:rsidR="007735C3" w:rsidRPr="00E76F89" w:rsidRDefault="007735C3" w:rsidP="00684F73">
            <w:r w:rsidRPr="00E76F89">
              <w:lastRenderedPageBreak/>
              <w:t>Уметь:</w:t>
            </w:r>
          </w:p>
          <w:p w:rsidR="007735C3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планировать работу службы обслуживания и эксплуатации номерного фонда;</w:t>
            </w:r>
          </w:p>
          <w:p w:rsidR="007735C3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7735C3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рассчитывать нормативы работы горничных;</w:t>
            </w:r>
          </w:p>
          <w:p w:rsidR="007735C3" w:rsidRPr="00E76F89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контролировать состояние номерного фонда, ведение документации службы, </w:t>
            </w:r>
            <w:proofErr w:type="spellStart"/>
            <w:r>
              <w:t>рабо</w:t>
            </w:r>
            <w:proofErr w:type="spellEnd"/>
            <w:r>
              <w:t xml:space="preserve">-ту обслуживающего персонала по соблюдению техники безопасности на рабочем </w:t>
            </w:r>
            <w:proofErr w:type="spellStart"/>
            <w:r>
              <w:t>ме-сте</w:t>
            </w:r>
            <w:proofErr w:type="spellEnd"/>
            <w:r>
              <w:t>, оказанию первой помощи и действий в экстремальной ситуации;</w:t>
            </w:r>
          </w:p>
        </w:tc>
        <w:tc>
          <w:tcPr>
            <w:tcW w:w="3686" w:type="dxa"/>
          </w:tcPr>
          <w:p w:rsidR="007735C3" w:rsidRDefault="007735C3" w:rsidP="00684F73">
            <w:pPr>
              <w:jc w:val="left"/>
            </w:pPr>
            <w:r>
              <w:t xml:space="preserve">Основные и дополнительные службы гостиницы. </w:t>
            </w:r>
          </w:p>
          <w:p w:rsidR="007735C3" w:rsidRDefault="007735C3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rFonts w:eastAsia="Calibri"/>
                <w:bCs/>
                <w:i/>
              </w:rPr>
              <w:t>Расчет нормы уборки для горничной с учетом загрузки номерного фонда</w:t>
            </w:r>
            <w:r w:rsidRPr="009343BF">
              <w:rPr>
                <w:bCs/>
                <w:i/>
                <w:szCs w:val="24"/>
              </w:rPr>
              <w:t>.</w:t>
            </w:r>
          </w:p>
          <w:p w:rsidR="007735C3" w:rsidRDefault="007735C3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 xml:space="preserve">Составление персональных </w:t>
            </w:r>
            <w:proofErr w:type="gramStart"/>
            <w:r w:rsidRPr="009343BF">
              <w:rPr>
                <w:bCs/>
                <w:i/>
                <w:szCs w:val="24"/>
              </w:rPr>
              <w:t>заданий  супервайзерам</w:t>
            </w:r>
            <w:proofErr w:type="gramEnd"/>
            <w:r w:rsidRPr="009343BF">
              <w:rPr>
                <w:bCs/>
                <w:i/>
                <w:szCs w:val="24"/>
              </w:rPr>
              <w:t xml:space="preserve"> и горничным. </w:t>
            </w:r>
          </w:p>
          <w:p w:rsidR="007735C3" w:rsidRPr="009343BF" w:rsidRDefault="007735C3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rFonts w:eastAsia="Calibri"/>
                <w:bCs/>
                <w:i/>
              </w:rPr>
              <w:t>Разработка инструкции по технике безопасности при проведение уборочных работ.</w:t>
            </w:r>
          </w:p>
          <w:p w:rsidR="007735C3" w:rsidRPr="009343BF" w:rsidRDefault="007735C3" w:rsidP="00684F73">
            <w:pPr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Определение численности работников, занятых обслуживанием, в соответствии с установленными нормативами.</w:t>
            </w:r>
          </w:p>
          <w:p w:rsidR="007735C3" w:rsidRDefault="007735C3" w:rsidP="00684F73">
            <w:pPr>
              <w:rPr>
                <w:bCs/>
                <w:szCs w:val="24"/>
              </w:rPr>
            </w:pPr>
            <w:r w:rsidRPr="009343BF">
              <w:rPr>
                <w:bCs/>
                <w:i/>
                <w:szCs w:val="24"/>
              </w:rPr>
              <w:t>Оформление контроля качества уборки номеров</w:t>
            </w:r>
            <w:r w:rsidRPr="009F7C76">
              <w:rPr>
                <w:bCs/>
                <w:szCs w:val="24"/>
              </w:rPr>
              <w:t>.</w:t>
            </w:r>
          </w:p>
          <w:p w:rsidR="007735C3" w:rsidRDefault="007735C3" w:rsidP="00684F73">
            <w:pPr>
              <w:rPr>
                <w:bCs/>
                <w:szCs w:val="24"/>
              </w:rPr>
            </w:pPr>
            <w:r>
              <w:t>Оформление акта на списание инвентаря</w:t>
            </w:r>
            <w:r>
              <w:rPr>
                <w:bCs/>
                <w:szCs w:val="24"/>
              </w:rPr>
              <w:t xml:space="preserve">. </w:t>
            </w:r>
          </w:p>
          <w:p w:rsidR="007735C3" w:rsidRDefault="007735C3" w:rsidP="00684F73">
            <w:pPr>
              <w:rPr>
                <w:bCs/>
                <w:szCs w:val="24"/>
              </w:rPr>
            </w:pPr>
            <w:r>
              <w:t>Заполнение инвентарной карточки номера</w:t>
            </w:r>
            <w:r>
              <w:rPr>
                <w:bCs/>
                <w:szCs w:val="24"/>
              </w:rPr>
              <w:t>.</w:t>
            </w:r>
          </w:p>
          <w:p w:rsidR="007735C3" w:rsidRPr="009F7C76" w:rsidRDefault="007735C3" w:rsidP="00684F73">
            <w:pPr>
              <w:rPr>
                <w:szCs w:val="24"/>
              </w:rPr>
            </w:pPr>
            <w:r>
              <w:rPr>
                <w:bCs/>
                <w:szCs w:val="24"/>
              </w:rPr>
              <w:t xml:space="preserve"> </w:t>
            </w:r>
            <w:r w:rsidRPr="009F7C76">
              <w:rPr>
                <w:bCs/>
                <w:szCs w:val="24"/>
              </w:rPr>
              <w:t xml:space="preserve">Планирование потребностей в персонале с учетом особенностей работы </w:t>
            </w:r>
            <w:r w:rsidRPr="009F7C76">
              <w:rPr>
                <w:szCs w:val="24"/>
              </w:rPr>
              <w:t>службы обслуживания и эксплуатации номерного фонда.</w:t>
            </w:r>
          </w:p>
          <w:p w:rsidR="007735C3" w:rsidRDefault="007735C3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Расчет потребности в постельном белье, полотенцах, моющих средствах и инвентаре.</w:t>
            </w:r>
          </w:p>
          <w:p w:rsidR="007735C3" w:rsidRPr="009F7C76" w:rsidRDefault="007735C3" w:rsidP="00684F73">
            <w:pPr>
              <w:jc w:val="left"/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Оформление технологических документов службы номерного фонда.</w:t>
            </w:r>
          </w:p>
          <w:p w:rsidR="007735C3" w:rsidRPr="009F7C76" w:rsidRDefault="007735C3" w:rsidP="00684F73">
            <w:pPr>
              <w:jc w:val="left"/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Составление памятки по уборке помещений гостиницы.</w:t>
            </w:r>
          </w:p>
          <w:p w:rsidR="007735C3" w:rsidRDefault="007735C3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Оформление забытых вещей.</w:t>
            </w:r>
          </w:p>
          <w:p w:rsidR="007735C3" w:rsidRPr="009F7C76" w:rsidRDefault="007735C3" w:rsidP="00684F73">
            <w:pPr>
              <w:jc w:val="left"/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Расшифровка ярлыков текстильных изделий.</w:t>
            </w:r>
          </w:p>
          <w:p w:rsidR="007735C3" w:rsidRDefault="007735C3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 xml:space="preserve">Отработка навыков приема и </w:t>
            </w:r>
            <w:r w:rsidRPr="009F7C76">
              <w:rPr>
                <w:bCs/>
                <w:szCs w:val="24"/>
              </w:rPr>
              <w:lastRenderedPageBreak/>
              <w:t>оформления заказов на стирку и чистку личных вещей проживающих</w:t>
            </w:r>
          </w:p>
          <w:p w:rsidR="007735C3" w:rsidRPr="009343BF" w:rsidRDefault="007735C3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Составление концепции безопасности для гостиницы</w:t>
            </w:r>
          </w:p>
          <w:p w:rsidR="007735C3" w:rsidRPr="009343BF" w:rsidRDefault="007735C3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Составление алгоритма действий сотрудников в случае захвата заложников.</w:t>
            </w:r>
          </w:p>
          <w:p w:rsidR="007735C3" w:rsidRDefault="007735C3" w:rsidP="00684F73">
            <w:pPr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Составление схемы структуры службы безопасности.</w:t>
            </w:r>
          </w:p>
          <w:p w:rsidR="007735C3" w:rsidRPr="002E6582" w:rsidRDefault="007735C3" w:rsidP="00684F73">
            <w:pPr>
              <w:jc w:val="left"/>
              <w:rPr>
                <w:bCs/>
                <w:i/>
                <w:szCs w:val="24"/>
              </w:rPr>
            </w:pPr>
            <w:r w:rsidRPr="002E6582">
              <w:rPr>
                <w:bCs/>
                <w:i/>
                <w:szCs w:val="24"/>
              </w:rPr>
              <w:t>Составление программы противодействия воровству в гостинице.</w:t>
            </w:r>
          </w:p>
          <w:p w:rsidR="007735C3" w:rsidRPr="006A2440" w:rsidRDefault="007735C3" w:rsidP="00684F73">
            <w:r w:rsidRPr="009F7C76">
              <w:rPr>
                <w:bCs/>
                <w:szCs w:val="24"/>
              </w:rPr>
              <w:t>Отработка навыков общения с гостями при возникновении различных угроз.</w:t>
            </w:r>
          </w:p>
        </w:tc>
        <w:tc>
          <w:tcPr>
            <w:tcW w:w="1402" w:type="dxa"/>
          </w:tcPr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2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Pr="002A5218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7735C3" w:rsidRDefault="007735C3" w:rsidP="00684F73">
            <w:pPr>
              <w:rPr>
                <w:szCs w:val="28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4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Pr="002A5218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7735C3" w:rsidRPr="004F7560" w:rsidTr="00A42D17">
        <w:tc>
          <w:tcPr>
            <w:tcW w:w="5358" w:type="dxa"/>
          </w:tcPr>
          <w:p w:rsidR="007735C3" w:rsidRPr="00E76F89" w:rsidRDefault="007735C3" w:rsidP="00684F73">
            <w:r w:rsidRPr="00E76F89">
              <w:lastRenderedPageBreak/>
              <w:t>Знать:</w:t>
            </w:r>
          </w:p>
          <w:p w:rsidR="007735C3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структуру службы обслуживания и эксплуатации номерного фонда, ее цели, задачи, значение в общей структуре гостиницы;</w:t>
            </w:r>
          </w:p>
          <w:p w:rsidR="007735C3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принципы взаимодействия с другими службами отеля;</w:t>
            </w:r>
          </w:p>
          <w:p w:rsidR="007735C3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сервисные стандарты </w:t>
            </w:r>
            <w:proofErr w:type="spellStart"/>
            <w:r>
              <w:t>housekeeping</w:t>
            </w:r>
            <w:proofErr w:type="spellEnd"/>
            <w:r>
              <w:t>;</w:t>
            </w:r>
          </w:p>
          <w:p w:rsidR="007735C3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санитарно-гигиенические мероприятия по обеспечению чистоты, порядка, </w:t>
            </w:r>
            <w:proofErr w:type="spellStart"/>
            <w:proofErr w:type="gramStart"/>
            <w:r>
              <w:t>комфор</w:t>
            </w:r>
            <w:proofErr w:type="spellEnd"/>
            <w:r>
              <w:t>-та</w:t>
            </w:r>
            <w:proofErr w:type="gramEnd"/>
            <w:r>
              <w:t xml:space="preserve"> пребывания гостей;</w:t>
            </w:r>
          </w:p>
          <w:p w:rsidR="007735C3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порядок материально-технического обеспечения гостиницы и контроля за </w:t>
            </w:r>
            <w:proofErr w:type="spellStart"/>
            <w:proofErr w:type="gramStart"/>
            <w:r>
              <w:t>соблю-дением</w:t>
            </w:r>
            <w:proofErr w:type="spellEnd"/>
            <w:proofErr w:type="gramEnd"/>
            <w:r>
              <w:t xml:space="preserve"> норм и стандартов оснащения номерного фонда;</w:t>
            </w:r>
          </w:p>
          <w:p w:rsidR="007735C3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принципы управления материально-производственными запасами;</w:t>
            </w:r>
          </w:p>
          <w:p w:rsidR="007735C3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методы оценки уровня предоставляемого гостям сервиса;</w:t>
            </w:r>
          </w:p>
          <w:p w:rsidR="007735C3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требования охраны труда, техники безопасности и правил противопожарной </w:t>
            </w:r>
            <w:proofErr w:type="gramStart"/>
            <w:r>
              <w:t>без-опасности</w:t>
            </w:r>
            <w:proofErr w:type="gramEnd"/>
            <w:r>
              <w:t>;</w:t>
            </w:r>
          </w:p>
          <w:p w:rsidR="007735C3" w:rsidRPr="00E76F89" w:rsidRDefault="007735C3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систему отчетности в службе обслуживания и эксплуатации номерного фонда.</w:t>
            </w:r>
          </w:p>
        </w:tc>
        <w:tc>
          <w:tcPr>
            <w:tcW w:w="3686" w:type="dxa"/>
          </w:tcPr>
          <w:p w:rsidR="007735C3" w:rsidRPr="008A050F" w:rsidRDefault="007735C3" w:rsidP="00684F73">
            <w:pPr>
              <w:rPr>
                <w:i/>
                <w:szCs w:val="28"/>
              </w:rPr>
            </w:pPr>
            <w:r w:rsidRPr="004F7560">
              <w:rPr>
                <w:szCs w:val="28"/>
              </w:rPr>
              <w:t xml:space="preserve">Перечень тем, включенных в МДК </w:t>
            </w:r>
            <w:r>
              <w:rPr>
                <w:i/>
                <w:szCs w:val="28"/>
              </w:rPr>
              <w:t xml:space="preserve"> </w:t>
            </w:r>
          </w:p>
          <w:p w:rsidR="007735C3" w:rsidRDefault="007735C3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Организация поэтажного обслуживания номерного фонда гостиницы.</w:t>
            </w:r>
          </w:p>
          <w:p w:rsidR="007735C3" w:rsidRDefault="007735C3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Планирование потребности в материальных ценностях</w:t>
            </w:r>
          </w:p>
          <w:p w:rsidR="007735C3" w:rsidRDefault="007735C3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Организация поэтажного обслуживания номерного фонда гостиницы.</w:t>
            </w:r>
          </w:p>
          <w:p w:rsidR="007735C3" w:rsidRDefault="007735C3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 xml:space="preserve"> Организация работы прачечной и химчистки</w:t>
            </w:r>
          </w:p>
          <w:p w:rsidR="007735C3" w:rsidRDefault="007735C3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Обеспечение безопасности проживающих.</w:t>
            </w:r>
          </w:p>
          <w:p w:rsidR="007735C3" w:rsidRDefault="007735C3" w:rsidP="00684F73">
            <w:pPr>
              <w:rPr>
                <w:rFonts w:eastAsia="Calibri"/>
                <w:b/>
                <w:bCs/>
              </w:rPr>
            </w:pPr>
            <w:r w:rsidRPr="009F7C76">
              <w:rPr>
                <w:szCs w:val="24"/>
              </w:rPr>
              <w:t>Сохранность имущества проживающих</w:t>
            </w:r>
          </w:p>
          <w:p w:rsidR="007735C3" w:rsidRPr="004F7560" w:rsidRDefault="007735C3" w:rsidP="00684F73">
            <w:pPr>
              <w:rPr>
                <w:i/>
                <w:szCs w:val="28"/>
              </w:rPr>
            </w:pPr>
          </w:p>
          <w:p w:rsidR="007735C3" w:rsidRPr="004F7560" w:rsidRDefault="007735C3" w:rsidP="00684F73">
            <w:pPr>
              <w:rPr>
                <w:szCs w:val="28"/>
              </w:rPr>
            </w:pPr>
          </w:p>
        </w:tc>
        <w:tc>
          <w:tcPr>
            <w:tcW w:w="1402" w:type="dxa"/>
          </w:tcPr>
          <w:p w:rsidR="007735C3" w:rsidRDefault="007735C3" w:rsidP="00684F73">
            <w:pPr>
              <w:rPr>
                <w:szCs w:val="28"/>
              </w:rPr>
            </w:pPr>
          </w:p>
          <w:p w:rsidR="007735C3" w:rsidRDefault="007735C3" w:rsidP="00684F73">
            <w:pPr>
              <w:rPr>
                <w:szCs w:val="28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36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22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16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  <w:p w:rsidR="007735C3" w:rsidRDefault="007735C3" w:rsidP="00684F73">
            <w:pPr>
              <w:rPr>
                <w:szCs w:val="28"/>
                <w:lang w:val="en-US"/>
              </w:rPr>
            </w:pPr>
          </w:p>
          <w:p w:rsidR="007735C3" w:rsidRPr="00314983" w:rsidRDefault="007735C3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14</w:t>
            </w:r>
          </w:p>
        </w:tc>
      </w:tr>
      <w:tr w:rsidR="007735C3" w:rsidRPr="004F7560" w:rsidTr="00A42D17">
        <w:tc>
          <w:tcPr>
            <w:tcW w:w="9044" w:type="dxa"/>
            <w:gridSpan w:val="2"/>
          </w:tcPr>
          <w:p w:rsidR="007735C3" w:rsidRDefault="007735C3" w:rsidP="00684F73">
            <w:pPr>
              <w:jc w:val="center"/>
              <w:rPr>
                <w:rFonts w:eastAsia="Calibri"/>
                <w:szCs w:val="28"/>
              </w:rPr>
            </w:pPr>
            <w:r w:rsidRPr="004F7560">
              <w:rPr>
                <w:szCs w:val="28"/>
              </w:rPr>
              <w:t>Самостоятельная работа</w:t>
            </w:r>
          </w:p>
          <w:p w:rsidR="007735C3" w:rsidRPr="004F7560" w:rsidRDefault="007735C3" w:rsidP="00684F73">
            <w:pPr>
              <w:rPr>
                <w:rFonts w:eastAsia="Calibri"/>
                <w:szCs w:val="28"/>
              </w:rPr>
            </w:pPr>
            <w:r w:rsidRPr="004F7560"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7735C3" w:rsidRPr="009F7C76" w:rsidRDefault="007735C3" w:rsidP="00684F73">
            <w:pPr>
              <w:jc w:val="left"/>
              <w:rPr>
                <w:bCs/>
                <w:szCs w:val="24"/>
              </w:rPr>
            </w:pPr>
            <w:r w:rsidRPr="002E6582">
              <w:rPr>
                <w:bCs/>
                <w:i/>
                <w:szCs w:val="24"/>
              </w:rPr>
              <w:t xml:space="preserve">Письменная работа «Обслуживание </w:t>
            </w:r>
            <w:r w:rsidRPr="002E6582">
              <w:rPr>
                <w:bCs/>
                <w:i/>
                <w:szCs w:val="24"/>
                <w:lang w:val="en-US"/>
              </w:rPr>
              <w:t>VIP</w:t>
            </w:r>
            <w:r w:rsidRPr="002E6582">
              <w:rPr>
                <w:bCs/>
                <w:i/>
                <w:szCs w:val="24"/>
              </w:rPr>
              <w:t xml:space="preserve"> гостей»</w:t>
            </w:r>
          </w:p>
          <w:p w:rsidR="007735C3" w:rsidRPr="008A050F" w:rsidRDefault="007735C3" w:rsidP="00684F73">
            <w:pPr>
              <w:rPr>
                <w:rFonts w:eastAsia="Calibri"/>
                <w:bCs/>
                <w:i/>
                <w:szCs w:val="28"/>
              </w:rPr>
            </w:pPr>
            <w:r w:rsidRPr="002E6582">
              <w:rPr>
                <w:bCs/>
                <w:i/>
                <w:szCs w:val="24"/>
              </w:rPr>
              <w:t>Письменная работа «Обеспечение сохранности имущества проживающих»</w:t>
            </w:r>
          </w:p>
        </w:tc>
        <w:tc>
          <w:tcPr>
            <w:tcW w:w="1402" w:type="dxa"/>
          </w:tcPr>
          <w:p w:rsidR="007735C3" w:rsidRPr="00314983" w:rsidRDefault="007735C3" w:rsidP="00684F73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4</w:t>
            </w:r>
          </w:p>
        </w:tc>
      </w:tr>
      <w:tr w:rsidR="007735C3" w:rsidRPr="004F7560" w:rsidTr="007735C3">
        <w:tc>
          <w:tcPr>
            <w:tcW w:w="9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C3" w:rsidRPr="007735C3" w:rsidRDefault="007735C3" w:rsidP="00684F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ПК 3.3 </w:t>
            </w:r>
            <w:r w:rsidRPr="00691047">
              <w:t>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5C3" w:rsidRPr="007735C3" w:rsidRDefault="007735C3" w:rsidP="00684F73">
            <w:pPr>
              <w:rPr>
                <w:rFonts w:eastAsia="Calibri"/>
                <w:szCs w:val="28"/>
                <w:lang w:val="en-US"/>
              </w:rPr>
            </w:pPr>
            <w:proofErr w:type="spellStart"/>
            <w:r w:rsidRPr="007735C3">
              <w:rPr>
                <w:rFonts w:eastAsia="Calibri"/>
                <w:szCs w:val="28"/>
                <w:lang w:val="en-US"/>
              </w:rPr>
              <w:t>Кол-во</w:t>
            </w:r>
            <w:proofErr w:type="spellEnd"/>
          </w:p>
          <w:p w:rsidR="007735C3" w:rsidRPr="007735C3" w:rsidRDefault="007735C3" w:rsidP="00684F73">
            <w:pPr>
              <w:rPr>
                <w:rFonts w:eastAsia="Calibri"/>
                <w:szCs w:val="28"/>
                <w:lang w:val="en-US"/>
              </w:rPr>
            </w:pPr>
            <w:proofErr w:type="spellStart"/>
            <w:r w:rsidRPr="007735C3">
              <w:rPr>
                <w:rFonts w:eastAsia="Calibri"/>
                <w:szCs w:val="28"/>
                <w:lang w:val="en-US"/>
              </w:rPr>
              <w:t>часов</w:t>
            </w:r>
            <w:proofErr w:type="spellEnd"/>
          </w:p>
        </w:tc>
      </w:tr>
      <w:tr w:rsidR="00F9643A" w:rsidRPr="004F7560" w:rsidTr="00A42D17">
        <w:tc>
          <w:tcPr>
            <w:tcW w:w="5358" w:type="dxa"/>
          </w:tcPr>
          <w:p w:rsidR="00F9643A" w:rsidRPr="00E76F89" w:rsidRDefault="00F9643A" w:rsidP="00684F73">
            <w:r w:rsidRPr="00E76F89">
              <w:t>Иметь практический опыт:</w:t>
            </w:r>
          </w:p>
          <w:p w:rsidR="00F9643A" w:rsidRDefault="00F9643A" w:rsidP="00684F7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в разработке операционных процедур и стандартов службы обслуживания и </w:t>
            </w:r>
            <w:proofErr w:type="gramStart"/>
            <w:r>
              <w:t>экс-</w:t>
            </w:r>
            <w:proofErr w:type="spellStart"/>
            <w:r>
              <w:t>плуатации</w:t>
            </w:r>
            <w:proofErr w:type="spellEnd"/>
            <w:proofErr w:type="gramEnd"/>
            <w:r>
              <w:t xml:space="preserve"> номерного фонда;</w:t>
            </w:r>
          </w:p>
          <w:p w:rsidR="00F9643A" w:rsidRPr="00E76F89" w:rsidRDefault="00F9643A" w:rsidP="00684F7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планировании, организации, стимулировании и контроле деятельности персонала службы обслуживания и эксплуатации номерного фонда.</w:t>
            </w:r>
          </w:p>
        </w:tc>
        <w:tc>
          <w:tcPr>
            <w:tcW w:w="3686" w:type="dxa"/>
          </w:tcPr>
          <w:p w:rsidR="00F9643A" w:rsidRPr="00F9643A" w:rsidRDefault="00F9643A" w:rsidP="00684F73">
            <w:pPr>
              <w:tabs>
                <w:tab w:val="left" w:pos="11235"/>
              </w:tabs>
            </w:pPr>
            <w:r w:rsidRPr="00F9643A">
              <w:t>Виды работ:</w:t>
            </w:r>
          </w:p>
          <w:p w:rsidR="00684F73" w:rsidRDefault="00684F73" w:rsidP="00684F73">
            <w:pPr>
              <w:contextualSpacing/>
              <w:rPr>
                <w:bCs/>
                <w:szCs w:val="24"/>
                <w:lang w:eastAsia="en-US"/>
              </w:rPr>
            </w:pPr>
            <w:r w:rsidRPr="00684F73">
              <w:rPr>
                <w:szCs w:val="24"/>
                <w:lang w:eastAsia="en-US"/>
              </w:rPr>
              <w:t>1.</w:t>
            </w:r>
            <w:r w:rsidR="00F9643A" w:rsidRPr="00F9643A">
              <w:rPr>
                <w:szCs w:val="24"/>
                <w:lang w:eastAsia="en-US"/>
              </w:rPr>
              <w:t>Ознакомление с организацией хранения ценностей проживающих</w:t>
            </w:r>
          </w:p>
          <w:p w:rsidR="00F9643A" w:rsidRPr="00684F73" w:rsidRDefault="00684F73" w:rsidP="00684F73">
            <w:pPr>
              <w:contextualSpacing/>
              <w:rPr>
                <w:bCs/>
                <w:szCs w:val="24"/>
                <w:lang w:eastAsia="en-US"/>
              </w:rPr>
            </w:pPr>
            <w:r w:rsidRPr="00684F73">
              <w:rPr>
                <w:bCs/>
                <w:szCs w:val="24"/>
                <w:lang w:eastAsia="en-US"/>
              </w:rPr>
              <w:t>2.</w:t>
            </w:r>
            <w:r w:rsidR="00F9643A" w:rsidRPr="00F9643A">
              <w:rPr>
                <w:szCs w:val="24"/>
                <w:lang w:eastAsia="en-US"/>
              </w:rPr>
              <w:t xml:space="preserve">Проведение приемки и оценки качества уборки номеров, служебных помещений и помещений общего пользования. </w:t>
            </w:r>
          </w:p>
          <w:p w:rsidR="00F9643A" w:rsidRPr="00F9643A" w:rsidRDefault="00684F73" w:rsidP="00684F73">
            <w:pPr>
              <w:tabs>
                <w:tab w:val="left" w:pos="430"/>
              </w:tabs>
              <w:rPr>
                <w:lang w:eastAsia="en-US"/>
              </w:rPr>
            </w:pPr>
            <w:r w:rsidRPr="00684F73">
              <w:rPr>
                <w:lang w:eastAsia="en-US"/>
              </w:rPr>
              <w:lastRenderedPageBreak/>
              <w:t>3.</w:t>
            </w:r>
            <w:r w:rsidR="00F9643A" w:rsidRPr="00F9643A">
              <w:rPr>
                <w:lang w:eastAsia="en-US"/>
              </w:rPr>
              <w:t xml:space="preserve">Проведение контроля готовности номеров к заселению </w:t>
            </w:r>
          </w:p>
          <w:p w:rsidR="00F9643A" w:rsidRPr="00F9643A" w:rsidRDefault="00684F73" w:rsidP="00684F73">
            <w:pPr>
              <w:tabs>
                <w:tab w:val="left" w:pos="430"/>
              </w:tabs>
              <w:rPr>
                <w:lang w:eastAsia="en-US"/>
              </w:rPr>
            </w:pPr>
            <w:r w:rsidRPr="00684F73">
              <w:rPr>
                <w:lang w:eastAsia="en-US"/>
              </w:rPr>
              <w:t>4.</w:t>
            </w:r>
            <w:r w:rsidR="00F9643A" w:rsidRPr="00F9643A">
              <w:rPr>
                <w:lang w:eastAsia="en-US"/>
              </w:rPr>
              <w:t xml:space="preserve">Оформление бланков заказов и квитанций на оказание дополнительных услуг по стирке и чистке одежды и др. </w:t>
            </w:r>
          </w:p>
          <w:p w:rsidR="00F9643A" w:rsidRPr="00F9643A" w:rsidRDefault="00684F73" w:rsidP="00684F73">
            <w:pPr>
              <w:tabs>
                <w:tab w:val="left" w:pos="430"/>
              </w:tabs>
              <w:contextualSpacing/>
              <w:rPr>
                <w:bCs/>
                <w:szCs w:val="24"/>
                <w:lang w:eastAsia="en-US"/>
              </w:rPr>
            </w:pPr>
            <w:r w:rsidRPr="00684F73">
              <w:rPr>
                <w:bCs/>
                <w:szCs w:val="24"/>
                <w:lang w:eastAsia="en-US"/>
              </w:rPr>
              <w:t>5.</w:t>
            </w:r>
            <w:r w:rsidR="00F9643A" w:rsidRPr="00F9643A">
              <w:rPr>
                <w:bCs/>
                <w:szCs w:val="24"/>
                <w:lang w:eastAsia="en-US"/>
              </w:rPr>
              <w:t>Осуществление контроля использования моющих и чистящих средств, инвентаря, оборудования.</w:t>
            </w:r>
          </w:p>
          <w:p w:rsidR="00F9643A" w:rsidRPr="00F9643A" w:rsidRDefault="00684F73" w:rsidP="00684F73">
            <w:pPr>
              <w:tabs>
                <w:tab w:val="left" w:pos="430"/>
              </w:tabs>
              <w:contextualSpacing/>
              <w:rPr>
                <w:bCs/>
                <w:szCs w:val="24"/>
                <w:lang w:eastAsia="en-US"/>
              </w:rPr>
            </w:pPr>
            <w:r w:rsidRPr="00684F73">
              <w:rPr>
                <w:bCs/>
                <w:szCs w:val="24"/>
                <w:lang w:eastAsia="en-US"/>
              </w:rPr>
              <w:t>6.</w:t>
            </w:r>
            <w:r w:rsidR="00F9643A" w:rsidRPr="00F9643A">
              <w:rPr>
                <w:bCs/>
                <w:szCs w:val="24"/>
                <w:lang w:eastAsia="en-US"/>
              </w:rPr>
              <w:t xml:space="preserve">Работа с просьбами и жалобами гостей. </w:t>
            </w:r>
          </w:p>
          <w:p w:rsidR="00F9643A" w:rsidRPr="00F9643A" w:rsidRDefault="00684F73" w:rsidP="00684F73">
            <w:pPr>
              <w:tabs>
                <w:tab w:val="left" w:pos="430"/>
              </w:tabs>
              <w:rPr>
                <w:lang w:eastAsia="en-US"/>
              </w:rPr>
            </w:pPr>
            <w:r w:rsidRPr="00684F73">
              <w:rPr>
                <w:lang w:eastAsia="en-US"/>
              </w:rPr>
              <w:t xml:space="preserve">7. </w:t>
            </w:r>
            <w:r w:rsidR="00F9643A" w:rsidRPr="00F9643A">
              <w:rPr>
                <w:lang w:eastAsia="en-US"/>
              </w:rPr>
              <w:t>Заполнение документов по соответствию выполненных работ стандартам качества</w:t>
            </w:r>
          </w:p>
          <w:p w:rsidR="00F9643A" w:rsidRPr="00F9643A" w:rsidRDefault="00684F73" w:rsidP="00684F73">
            <w:pPr>
              <w:tabs>
                <w:tab w:val="left" w:pos="430"/>
              </w:tabs>
              <w:rPr>
                <w:lang w:eastAsia="en-US"/>
              </w:rPr>
            </w:pPr>
            <w:r w:rsidRPr="00684F73">
              <w:rPr>
                <w:lang w:eastAsia="en-US"/>
              </w:rPr>
              <w:t xml:space="preserve">8. </w:t>
            </w:r>
            <w:r w:rsidR="00F9643A" w:rsidRPr="00F9643A">
              <w:rPr>
                <w:lang w:eastAsia="en-US"/>
              </w:rPr>
              <w:t>Проведение инструктажа персонала службы и обучающих занятий.</w:t>
            </w:r>
          </w:p>
        </w:tc>
        <w:tc>
          <w:tcPr>
            <w:tcW w:w="1402" w:type="dxa"/>
          </w:tcPr>
          <w:p w:rsidR="00F9643A" w:rsidRPr="00F9643A" w:rsidRDefault="00F9643A" w:rsidP="00684F73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36</w:t>
            </w:r>
          </w:p>
        </w:tc>
      </w:tr>
      <w:tr w:rsidR="00F9643A" w:rsidRPr="004F7560" w:rsidTr="00A42D17">
        <w:tc>
          <w:tcPr>
            <w:tcW w:w="5358" w:type="dxa"/>
          </w:tcPr>
          <w:p w:rsidR="00F9643A" w:rsidRPr="00E76F89" w:rsidRDefault="00F9643A" w:rsidP="00684F73">
            <w:r w:rsidRPr="00E76F89">
              <w:lastRenderedPageBreak/>
              <w:t>Уметь:</w:t>
            </w:r>
          </w:p>
          <w:p w:rsidR="00F9643A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планировать работу службы обслуживания и эксплуатации номерного фонда;</w:t>
            </w:r>
          </w:p>
          <w:p w:rsidR="00F9643A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F9643A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рассчитывать нормативы работы горничных;</w:t>
            </w:r>
          </w:p>
          <w:p w:rsidR="00F9643A" w:rsidRPr="00E76F89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контролировать состояние номерного фонда, ведение документации службы, </w:t>
            </w:r>
            <w:proofErr w:type="spellStart"/>
            <w:r>
              <w:t>рабо</w:t>
            </w:r>
            <w:proofErr w:type="spellEnd"/>
            <w:r>
              <w:t xml:space="preserve">-ту обслуживающего персонала по соблюдению техники безопасности на рабочем </w:t>
            </w:r>
            <w:proofErr w:type="spellStart"/>
            <w:r>
              <w:t>ме-сте</w:t>
            </w:r>
            <w:proofErr w:type="spellEnd"/>
            <w:r>
              <w:t>, оказанию первой помощи и действий в экстремальной ситуации;</w:t>
            </w:r>
          </w:p>
        </w:tc>
        <w:tc>
          <w:tcPr>
            <w:tcW w:w="3686" w:type="dxa"/>
          </w:tcPr>
          <w:p w:rsidR="00F9643A" w:rsidRDefault="00F9643A" w:rsidP="00684F73">
            <w:pPr>
              <w:jc w:val="left"/>
            </w:pPr>
            <w:r>
              <w:t xml:space="preserve">Основные и дополнительные службы гостиницы. </w:t>
            </w:r>
          </w:p>
          <w:p w:rsidR="00F9643A" w:rsidRDefault="00F9643A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rFonts w:eastAsia="Calibri"/>
                <w:bCs/>
                <w:i/>
              </w:rPr>
              <w:t>Расчет нормы уборки для горничной с учетом загрузки номерного фонда</w:t>
            </w:r>
            <w:r w:rsidRPr="009343BF">
              <w:rPr>
                <w:bCs/>
                <w:i/>
                <w:szCs w:val="24"/>
              </w:rPr>
              <w:t>.</w:t>
            </w:r>
          </w:p>
          <w:p w:rsidR="00F9643A" w:rsidRDefault="00F9643A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 xml:space="preserve">Составление персональных </w:t>
            </w:r>
            <w:proofErr w:type="gramStart"/>
            <w:r w:rsidRPr="009343BF">
              <w:rPr>
                <w:bCs/>
                <w:i/>
                <w:szCs w:val="24"/>
              </w:rPr>
              <w:t>заданий  супервайзерам</w:t>
            </w:r>
            <w:proofErr w:type="gramEnd"/>
            <w:r w:rsidRPr="009343BF">
              <w:rPr>
                <w:bCs/>
                <w:i/>
                <w:szCs w:val="24"/>
              </w:rPr>
              <w:t xml:space="preserve"> и горничным. </w:t>
            </w:r>
          </w:p>
          <w:p w:rsidR="00F9643A" w:rsidRPr="009343BF" w:rsidRDefault="00F9643A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rFonts w:eastAsia="Calibri"/>
                <w:bCs/>
                <w:i/>
              </w:rPr>
              <w:t>Разработка инструкции по технике безопасности при проведение уборочных работ.</w:t>
            </w:r>
          </w:p>
          <w:p w:rsidR="00F9643A" w:rsidRPr="009343BF" w:rsidRDefault="00F9643A" w:rsidP="00684F73">
            <w:pPr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Определение численности работников, занятых обслуживанием, в соответствии с установленными нормативами.</w:t>
            </w:r>
          </w:p>
          <w:p w:rsidR="00F9643A" w:rsidRDefault="00F9643A" w:rsidP="00684F73">
            <w:pPr>
              <w:rPr>
                <w:bCs/>
                <w:szCs w:val="24"/>
              </w:rPr>
            </w:pPr>
            <w:r w:rsidRPr="009343BF">
              <w:rPr>
                <w:bCs/>
                <w:i/>
                <w:szCs w:val="24"/>
              </w:rPr>
              <w:t>Оформление контроля качества уборки номеров</w:t>
            </w:r>
            <w:r w:rsidRPr="009F7C76">
              <w:rPr>
                <w:bCs/>
                <w:szCs w:val="24"/>
              </w:rPr>
              <w:t>.</w:t>
            </w:r>
          </w:p>
          <w:p w:rsidR="00F9643A" w:rsidRDefault="00F9643A" w:rsidP="00684F73">
            <w:pPr>
              <w:rPr>
                <w:bCs/>
                <w:szCs w:val="24"/>
              </w:rPr>
            </w:pPr>
            <w:r>
              <w:t>Оформление акта на списание инвентаря</w:t>
            </w:r>
            <w:r>
              <w:rPr>
                <w:bCs/>
                <w:szCs w:val="24"/>
              </w:rPr>
              <w:t xml:space="preserve">. </w:t>
            </w:r>
          </w:p>
          <w:p w:rsidR="00F9643A" w:rsidRDefault="00F9643A" w:rsidP="00684F73">
            <w:pPr>
              <w:rPr>
                <w:bCs/>
                <w:szCs w:val="24"/>
              </w:rPr>
            </w:pPr>
            <w:r>
              <w:t>Заполнение инвентарной карточки номера</w:t>
            </w:r>
            <w:r>
              <w:rPr>
                <w:bCs/>
                <w:szCs w:val="24"/>
              </w:rPr>
              <w:t>.</w:t>
            </w:r>
          </w:p>
          <w:p w:rsidR="00F9643A" w:rsidRPr="009F7C76" w:rsidRDefault="00F9643A" w:rsidP="00684F73">
            <w:pPr>
              <w:rPr>
                <w:szCs w:val="24"/>
              </w:rPr>
            </w:pPr>
            <w:r>
              <w:rPr>
                <w:bCs/>
                <w:szCs w:val="24"/>
              </w:rPr>
              <w:t xml:space="preserve"> </w:t>
            </w:r>
            <w:r w:rsidRPr="009F7C76">
              <w:rPr>
                <w:bCs/>
                <w:szCs w:val="24"/>
              </w:rPr>
              <w:t xml:space="preserve">Планирование потребностей в персонале с учетом особенностей работы </w:t>
            </w:r>
            <w:r w:rsidRPr="009F7C76">
              <w:rPr>
                <w:szCs w:val="24"/>
              </w:rPr>
              <w:t>службы обслуживания и эксплуатации номерного фонда.</w:t>
            </w:r>
          </w:p>
          <w:p w:rsidR="00F9643A" w:rsidRDefault="00F9643A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Расчет потребности в постельном белье, полотенцах, моющих средствах и инвентаре.</w:t>
            </w:r>
          </w:p>
          <w:p w:rsidR="00F9643A" w:rsidRPr="009F7C76" w:rsidRDefault="00F9643A" w:rsidP="00684F73">
            <w:pPr>
              <w:jc w:val="left"/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Оформление технологических документов службы номерного фонда.</w:t>
            </w:r>
          </w:p>
          <w:p w:rsidR="00F9643A" w:rsidRPr="009F7C76" w:rsidRDefault="00F9643A" w:rsidP="00684F73">
            <w:pPr>
              <w:jc w:val="left"/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Составление памятки по уборке помещений гостиницы.</w:t>
            </w:r>
          </w:p>
          <w:p w:rsidR="00F9643A" w:rsidRDefault="00F9643A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Оформление забытых вещей.</w:t>
            </w:r>
          </w:p>
          <w:p w:rsidR="00F9643A" w:rsidRPr="009F7C76" w:rsidRDefault="00F9643A" w:rsidP="00684F73">
            <w:pPr>
              <w:jc w:val="left"/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lastRenderedPageBreak/>
              <w:t>Расшифровка ярлыков текстильных изделий.</w:t>
            </w:r>
          </w:p>
          <w:p w:rsidR="00F9643A" w:rsidRDefault="00F9643A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>Отработка навыков приема и оформления заказов на стирку и чистку личных вещей проживающих</w:t>
            </w:r>
          </w:p>
          <w:p w:rsidR="00F9643A" w:rsidRPr="009343BF" w:rsidRDefault="00F9643A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Составление концепции безопасности для гостиницы</w:t>
            </w:r>
          </w:p>
          <w:p w:rsidR="00F9643A" w:rsidRPr="009343BF" w:rsidRDefault="00F9643A" w:rsidP="00684F73">
            <w:pPr>
              <w:jc w:val="left"/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Составление алгоритма действий сотрудников в случае захвата заложников.</w:t>
            </w:r>
          </w:p>
          <w:p w:rsidR="00F9643A" w:rsidRDefault="00F9643A" w:rsidP="00684F73">
            <w:pPr>
              <w:rPr>
                <w:bCs/>
                <w:i/>
                <w:szCs w:val="24"/>
              </w:rPr>
            </w:pPr>
            <w:r w:rsidRPr="009343BF">
              <w:rPr>
                <w:bCs/>
                <w:i/>
                <w:szCs w:val="24"/>
              </w:rPr>
              <w:t>Составление схемы структуры службы безопасности.</w:t>
            </w:r>
          </w:p>
          <w:p w:rsidR="00F9643A" w:rsidRPr="002E6582" w:rsidRDefault="00F9643A" w:rsidP="00684F73">
            <w:pPr>
              <w:jc w:val="left"/>
              <w:rPr>
                <w:bCs/>
                <w:i/>
                <w:szCs w:val="24"/>
              </w:rPr>
            </w:pPr>
            <w:r w:rsidRPr="002E6582">
              <w:rPr>
                <w:bCs/>
                <w:i/>
                <w:szCs w:val="24"/>
              </w:rPr>
              <w:t>Составление программы противодействия воровству в гостинице.</w:t>
            </w:r>
          </w:p>
          <w:p w:rsidR="00F9643A" w:rsidRPr="006A2440" w:rsidRDefault="00F9643A" w:rsidP="00684F73">
            <w:r w:rsidRPr="009F7C76">
              <w:rPr>
                <w:bCs/>
                <w:szCs w:val="24"/>
              </w:rPr>
              <w:t>Отработка навыков общения с гостями при возникновении различных угроз.</w:t>
            </w:r>
          </w:p>
        </w:tc>
        <w:tc>
          <w:tcPr>
            <w:tcW w:w="1402" w:type="dxa"/>
          </w:tcPr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2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Pr="002A5218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F9643A" w:rsidRDefault="00F9643A" w:rsidP="00684F73">
            <w:pPr>
              <w:rPr>
                <w:szCs w:val="28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Pr="002A5218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F9643A" w:rsidRPr="004F7560" w:rsidTr="00A42D17">
        <w:tc>
          <w:tcPr>
            <w:tcW w:w="5358" w:type="dxa"/>
          </w:tcPr>
          <w:p w:rsidR="00F9643A" w:rsidRPr="00E76F89" w:rsidRDefault="00F9643A" w:rsidP="00684F73">
            <w:r w:rsidRPr="00E76F89">
              <w:lastRenderedPageBreak/>
              <w:t>Знать:</w:t>
            </w:r>
          </w:p>
          <w:p w:rsidR="00F9643A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структуру службы обслуживания и эксплуатации номерного фонда, ее цели, задачи, значение в общей структуре гостиницы;</w:t>
            </w:r>
          </w:p>
          <w:p w:rsidR="00F9643A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принципы взаимодействия с другими службами отеля;</w:t>
            </w:r>
          </w:p>
          <w:p w:rsidR="00F9643A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сервисные стандарты </w:t>
            </w:r>
            <w:proofErr w:type="spellStart"/>
            <w:r>
              <w:t>housekeeping</w:t>
            </w:r>
            <w:proofErr w:type="spellEnd"/>
            <w:r>
              <w:t>;</w:t>
            </w:r>
          </w:p>
          <w:p w:rsidR="00F9643A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санитарно-гигиенические мероприятия по обеспечению чистоты, порядка, </w:t>
            </w:r>
            <w:proofErr w:type="spellStart"/>
            <w:proofErr w:type="gramStart"/>
            <w:r>
              <w:t>комфор</w:t>
            </w:r>
            <w:proofErr w:type="spellEnd"/>
            <w:r>
              <w:t>-та</w:t>
            </w:r>
            <w:proofErr w:type="gramEnd"/>
            <w:r>
              <w:t xml:space="preserve"> пребывания гостей;</w:t>
            </w:r>
          </w:p>
          <w:p w:rsidR="00F9643A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порядок материально-технического обеспечения гостиницы и контроля за </w:t>
            </w:r>
            <w:proofErr w:type="spellStart"/>
            <w:proofErr w:type="gramStart"/>
            <w:r>
              <w:t>соблю-дением</w:t>
            </w:r>
            <w:proofErr w:type="spellEnd"/>
            <w:proofErr w:type="gramEnd"/>
            <w:r>
              <w:t xml:space="preserve"> норм и стандартов оснащения номерного фонда;</w:t>
            </w:r>
          </w:p>
          <w:p w:rsidR="00F9643A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принципы управления материально-производственными запасами;</w:t>
            </w:r>
          </w:p>
          <w:p w:rsidR="00F9643A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методы оценки уровня предоставляемого гостям сервиса;</w:t>
            </w:r>
          </w:p>
          <w:p w:rsidR="00F9643A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- требования охраны труда, техники безопасности и правил противопожарной </w:t>
            </w:r>
            <w:proofErr w:type="gramStart"/>
            <w:r>
              <w:t>без-опасности</w:t>
            </w:r>
            <w:proofErr w:type="gramEnd"/>
            <w:r>
              <w:t>;</w:t>
            </w:r>
          </w:p>
          <w:p w:rsidR="00F9643A" w:rsidRPr="00E76F89" w:rsidRDefault="00F9643A" w:rsidP="00684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- систему отчетности в службе обслуживания и эксплуатации номерного фонда.</w:t>
            </w:r>
          </w:p>
        </w:tc>
        <w:tc>
          <w:tcPr>
            <w:tcW w:w="3686" w:type="dxa"/>
          </w:tcPr>
          <w:p w:rsidR="00F9643A" w:rsidRPr="008A050F" w:rsidRDefault="00F9643A" w:rsidP="00684F73">
            <w:pPr>
              <w:rPr>
                <w:i/>
                <w:szCs w:val="28"/>
              </w:rPr>
            </w:pPr>
            <w:r w:rsidRPr="004F7560">
              <w:rPr>
                <w:szCs w:val="28"/>
              </w:rPr>
              <w:t xml:space="preserve">Перечень тем, включенных в МДК </w:t>
            </w:r>
            <w:r>
              <w:rPr>
                <w:i/>
                <w:szCs w:val="28"/>
              </w:rPr>
              <w:t xml:space="preserve"> </w:t>
            </w:r>
          </w:p>
          <w:p w:rsidR="00F9643A" w:rsidRDefault="00F9643A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Организация поэтажного обслуживания номерного фонда гостиницы.</w:t>
            </w:r>
          </w:p>
          <w:p w:rsidR="00F9643A" w:rsidRDefault="00F9643A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Планирование потребности в материальных ценностях</w:t>
            </w:r>
          </w:p>
          <w:p w:rsidR="00F9643A" w:rsidRDefault="00F9643A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Организация поэтажного обслуживания номерного фонда гостиницы.</w:t>
            </w:r>
          </w:p>
          <w:p w:rsidR="00F9643A" w:rsidRDefault="00F9643A" w:rsidP="00684F73">
            <w:pPr>
              <w:rPr>
                <w:bCs/>
                <w:szCs w:val="24"/>
              </w:rPr>
            </w:pPr>
            <w:r w:rsidRPr="009F7C76">
              <w:rPr>
                <w:bCs/>
                <w:szCs w:val="24"/>
              </w:rPr>
              <w:t xml:space="preserve"> Организация работы прачечной и химчистки</w:t>
            </w:r>
          </w:p>
          <w:p w:rsidR="00F9643A" w:rsidRDefault="00F9643A" w:rsidP="00684F73">
            <w:pPr>
              <w:rPr>
                <w:szCs w:val="24"/>
              </w:rPr>
            </w:pPr>
            <w:r w:rsidRPr="009F7C76">
              <w:rPr>
                <w:szCs w:val="24"/>
              </w:rPr>
              <w:t>Обеспечение безопасности проживающих.</w:t>
            </w:r>
          </w:p>
          <w:p w:rsidR="00F9643A" w:rsidRDefault="00F9643A" w:rsidP="00684F73">
            <w:pPr>
              <w:rPr>
                <w:rFonts w:eastAsia="Calibri"/>
                <w:b/>
                <w:bCs/>
              </w:rPr>
            </w:pPr>
            <w:r w:rsidRPr="009F7C76">
              <w:rPr>
                <w:szCs w:val="24"/>
              </w:rPr>
              <w:t>Сохранность имущества проживающих</w:t>
            </w:r>
          </w:p>
          <w:p w:rsidR="00F9643A" w:rsidRPr="004F7560" w:rsidRDefault="00F9643A" w:rsidP="00684F73">
            <w:pPr>
              <w:rPr>
                <w:i/>
                <w:szCs w:val="28"/>
              </w:rPr>
            </w:pPr>
          </w:p>
          <w:p w:rsidR="00F9643A" w:rsidRPr="004F7560" w:rsidRDefault="00F9643A" w:rsidP="00684F73">
            <w:pPr>
              <w:rPr>
                <w:szCs w:val="28"/>
              </w:rPr>
            </w:pPr>
          </w:p>
        </w:tc>
        <w:tc>
          <w:tcPr>
            <w:tcW w:w="1402" w:type="dxa"/>
          </w:tcPr>
          <w:p w:rsidR="00F9643A" w:rsidRDefault="00F9643A" w:rsidP="00684F73">
            <w:pPr>
              <w:rPr>
                <w:szCs w:val="28"/>
              </w:rPr>
            </w:pPr>
          </w:p>
          <w:p w:rsidR="00F9643A" w:rsidRDefault="00F9643A" w:rsidP="00684F73">
            <w:pPr>
              <w:rPr>
                <w:szCs w:val="28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36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22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16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  <w:p w:rsidR="00F9643A" w:rsidRDefault="00F9643A" w:rsidP="00684F73">
            <w:pPr>
              <w:rPr>
                <w:szCs w:val="28"/>
                <w:lang w:val="en-US"/>
              </w:rPr>
            </w:pPr>
          </w:p>
          <w:p w:rsidR="00F9643A" w:rsidRPr="00314983" w:rsidRDefault="00F9643A" w:rsidP="00684F73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14</w:t>
            </w:r>
          </w:p>
        </w:tc>
      </w:tr>
      <w:tr w:rsidR="00F9643A" w:rsidRPr="004F7560" w:rsidTr="00A42D17">
        <w:tc>
          <w:tcPr>
            <w:tcW w:w="9044" w:type="dxa"/>
            <w:gridSpan w:val="2"/>
          </w:tcPr>
          <w:p w:rsidR="00F9643A" w:rsidRDefault="00F9643A" w:rsidP="00684F73">
            <w:pPr>
              <w:jc w:val="center"/>
              <w:rPr>
                <w:rFonts w:eastAsia="Calibri"/>
                <w:szCs w:val="28"/>
              </w:rPr>
            </w:pPr>
            <w:r w:rsidRPr="004F7560">
              <w:rPr>
                <w:szCs w:val="28"/>
              </w:rPr>
              <w:t>Самостоятельная работа</w:t>
            </w:r>
          </w:p>
          <w:p w:rsidR="00F9643A" w:rsidRPr="004F7560" w:rsidRDefault="00F9643A" w:rsidP="00684F73">
            <w:pPr>
              <w:rPr>
                <w:rFonts w:eastAsia="Calibri"/>
                <w:szCs w:val="28"/>
              </w:rPr>
            </w:pPr>
            <w:r w:rsidRPr="004F7560">
              <w:rPr>
                <w:rFonts w:eastAsia="Calibri"/>
                <w:szCs w:val="28"/>
              </w:rPr>
              <w:t>Тематика самостоятельной работы:</w:t>
            </w:r>
          </w:p>
          <w:p w:rsidR="00F9643A" w:rsidRPr="009F7C76" w:rsidRDefault="00F9643A" w:rsidP="00684F73">
            <w:pPr>
              <w:jc w:val="left"/>
              <w:rPr>
                <w:bCs/>
                <w:szCs w:val="24"/>
              </w:rPr>
            </w:pPr>
            <w:r w:rsidRPr="002E6582">
              <w:rPr>
                <w:bCs/>
                <w:i/>
                <w:szCs w:val="24"/>
              </w:rPr>
              <w:t xml:space="preserve">Письменная работа «Обслуживание </w:t>
            </w:r>
            <w:r w:rsidRPr="002E6582">
              <w:rPr>
                <w:bCs/>
                <w:i/>
                <w:szCs w:val="24"/>
                <w:lang w:val="en-US"/>
              </w:rPr>
              <w:t>VIP</w:t>
            </w:r>
            <w:r w:rsidRPr="002E6582">
              <w:rPr>
                <w:bCs/>
                <w:i/>
                <w:szCs w:val="24"/>
              </w:rPr>
              <w:t xml:space="preserve"> гостей»</w:t>
            </w:r>
          </w:p>
          <w:p w:rsidR="00F9643A" w:rsidRPr="008A050F" w:rsidRDefault="00F9643A" w:rsidP="00684F73">
            <w:pPr>
              <w:rPr>
                <w:rFonts w:eastAsia="Calibri"/>
                <w:bCs/>
                <w:i/>
                <w:szCs w:val="28"/>
              </w:rPr>
            </w:pPr>
            <w:r w:rsidRPr="002E6582">
              <w:rPr>
                <w:bCs/>
                <w:i/>
                <w:szCs w:val="24"/>
              </w:rPr>
              <w:t>Письменная работа «Обеспечение сохранности имущества проживающих»</w:t>
            </w:r>
          </w:p>
        </w:tc>
        <w:tc>
          <w:tcPr>
            <w:tcW w:w="1402" w:type="dxa"/>
          </w:tcPr>
          <w:p w:rsidR="00F9643A" w:rsidRPr="00314983" w:rsidRDefault="00F9643A" w:rsidP="00684F73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4</w:t>
            </w:r>
          </w:p>
        </w:tc>
      </w:tr>
    </w:tbl>
    <w:p w:rsidR="007735C3" w:rsidRDefault="007735C3" w:rsidP="00BA5378">
      <w:pPr>
        <w:jc w:val="center"/>
        <w:rPr>
          <w:rFonts w:eastAsia="TimesNewRoman"/>
          <w:b/>
          <w:sz w:val="28"/>
        </w:rPr>
      </w:pPr>
    </w:p>
    <w:p w:rsidR="00684F73" w:rsidRDefault="00684F73" w:rsidP="00BA5378">
      <w:pPr>
        <w:jc w:val="center"/>
        <w:rPr>
          <w:rFonts w:eastAsia="TimesNewRoman"/>
          <w:b/>
          <w:sz w:val="28"/>
        </w:rPr>
      </w:pPr>
    </w:p>
    <w:p w:rsidR="00684F73" w:rsidRDefault="00684F73" w:rsidP="00BA5378">
      <w:pPr>
        <w:jc w:val="center"/>
        <w:rPr>
          <w:rFonts w:eastAsia="TimesNewRoman"/>
          <w:b/>
          <w:sz w:val="28"/>
        </w:rPr>
      </w:pPr>
    </w:p>
    <w:p w:rsidR="00684F73" w:rsidRDefault="00684F73" w:rsidP="00BA5378">
      <w:pPr>
        <w:jc w:val="center"/>
        <w:rPr>
          <w:rFonts w:eastAsia="TimesNewRoman"/>
          <w:b/>
          <w:sz w:val="28"/>
        </w:rPr>
      </w:pPr>
    </w:p>
    <w:p w:rsidR="00684F73" w:rsidRDefault="00684F73" w:rsidP="00BA5378">
      <w:pPr>
        <w:jc w:val="center"/>
        <w:rPr>
          <w:rFonts w:eastAsia="TimesNewRoman"/>
          <w:b/>
          <w:sz w:val="28"/>
        </w:rPr>
      </w:pPr>
    </w:p>
    <w:p w:rsidR="00684F73" w:rsidRDefault="00684F73" w:rsidP="00BA5378">
      <w:pPr>
        <w:jc w:val="center"/>
        <w:rPr>
          <w:rFonts w:eastAsia="TimesNewRoman"/>
          <w:b/>
          <w:sz w:val="28"/>
        </w:rPr>
      </w:pPr>
    </w:p>
    <w:p w:rsidR="00684F73" w:rsidRDefault="00684F73" w:rsidP="00BA5378">
      <w:pPr>
        <w:jc w:val="center"/>
        <w:rPr>
          <w:rFonts w:eastAsia="TimesNewRoman"/>
          <w:b/>
          <w:sz w:val="28"/>
        </w:rPr>
      </w:pPr>
    </w:p>
    <w:p w:rsidR="00BA5378" w:rsidRDefault="00BA5378" w:rsidP="00BA5378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lastRenderedPageBreak/>
        <w:t xml:space="preserve">7. </w:t>
      </w:r>
      <w:r w:rsidRPr="00D12548">
        <w:rPr>
          <w:rFonts w:eastAsia="TimesNewRoman"/>
          <w:b/>
          <w:sz w:val="28"/>
        </w:rPr>
        <w:t xml:space="preserve">ЛИСТ ИЗМЕНЕНИЙ И ДОПОЛНЕНИЙ, ВНЕСЕННЫХ </w:t>
      </w:r>
    </w:p>
    <w:p w:rsidR="00BA5378" w:rsidRPr="00D12548" w:rsidRDefault="00BA5378" w:rsidP="00BA5378">
      <w:pPr>
        <w:jc w:val="center"/>
        <w:rPr>
          <w:rFonts w:eastAsia="TimesNewRoman"/>
          <w:b/>
          <w:sz w:val="28"/>
        </w:rPr>
      </w:pPr>
      <w:proofErr w:type="gramStart"/>
      <w:r w:rsidRPr="00D12548">
        <w:rPr>
          <w:rFonts w:eastAsia="TimesNewRoman"/>
          <w:b/>
          <w:sz w:val="28"/>
        </w:rPr>
        <w:t xml:space="preserve">В </w:t>
      </w:r>
      <w:r>
        <w:rPr>
          <w:rFonts w:eastAsia="TimesNewRoman"/>
          <w:b/>
          <w:sz w:val="28"/>
        </w:rPr>
        <w:t xml:space="preserve"> </w:t>
      </w:r>
      <w:r w:rsidRPr="00D12548">
        <w:rPr>
          <w:rFonts w:eastAsia="TimesNewRoman"/>
          <w:b/>
          <w:sz w:val="28"/>
        </w:rPr>
        <w:t>РАБОЧУЮ</w:t>
      </w:r>
      <w:proofErr w:type="gramEnd"/>
      <w:r w:rsidRPr="00D12548">
        <w:rPr>
          <w:rFonts w:eastAsia="TimesNewRoman"/>
          <w:b/>
          <w:sz w:val="28"/>
        </w:rPr>
        <w:t xml:space="preserve"> ПРОГРАММУ</w:t>
      </w:r>
    </w:p>
    <w:p w:rsidR="00BA5378" w:rsidRPr="00802D24" w:rsidRDefault="00BA5378" w:rsidP="00BA537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BA5378" w:rsidRPr="004F7560" w:rsidTr="002A5218">
        <w:trPr>
          <w:trHeight w:val="20"/>
        </w:trPr>
        <w:tc>
          <w:tcPr>
            <w:tcW w:w="10314" w:type="dxa"/>
            <w:gridSpan w:val="2"/>
          </w:tcPr>
          <w:p w:rsidR="00BA5378" w:rsidRPr="004F7560" w:rsidRDefault="00BA5378" w:rsidP="002A5218">
            <w:r w:rsidRPr="004F7560">
              <w:t xml:space="preserve">№ </w:t>
            </w:r>
            <w:proofErr w:type="gramStart"/>
            <w:r w:rsidRPr="004F7560">
              <w:t>изменения,  дата</w:t>
            </w:r>
            <w:proofErr w:type="gramEnd"/>
            <w:r w:rsidRPr="004F7560">
              <w:t xml:space="preserve"> внесения изменения; № страницы с изменением; </w:t>
            </w:r>
          </w:p>
          <w:p w:rsidR="00BA5378" w:rsidRPr="004F7560" w:rsidRDefault="00BA5378" w:rsidP="002A5218">
            <w:pPr>
              <w:jc w:val="right"/>
              <w:rPr>
                <w:i/>
              </w:rPr>
            </w:pPr>
            <w:r w:rsidRPr="004F7560">
              <w:rPr>
                <w:i/>
              </w:rPr>
              <w:t>.</w:t>
            </w:r>
          </w:p>
        </w:tc>
      </w:tr>
      <w:tr w:rsidR="00BA5378" w:rsidRPr="004F7560" w:rsidTr="002A5218">
        <w:trPr>
          <w:trHeight w:val="20"/>
        </w:trPr>
        <w:tc>
          <w:tcPr>
            <w:tcW w:w="5495" w:type="dxa"/>
          </w:tcPr>
          <w:p w:rsidR="00BA5378" w:rsidRPr="004F7560" w:rsidRDefault="00BA5378" w:rsidP="002A5218">
            <w:pPr>
              <w:jc w:val="center"/>
              <w:rPr>
                <w:b/>
              </w:rPr>
            </w:pPr>
            <w:r w:rsidRPr="004F7560">
              <w:rPr>
                <w:b/>
              </w:rPr>
              <w:t>БЫЛО</w:t>
            </w:r>
          </w:p>
          <w:p w:rsidR="00BA5378" w:rsidRPr="004F7560" w:rsidRDefault="00BA5378" w:rsidP="002A521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BA5378" w:rsidRPr="004F7560" w:rsidRDefault="00BA5378" w:rsidP="002A5218">
            <w:pPr>
              <w:jc w:val="center"/>
              <w:rPr>
                <w:b/>
              </w:rPr>
            </w:pPr>
          </w:p>
          <w:p w:rsidR="00BA5378" w:rsidRPr="004F7560" w:rsidRDefault="00BA5378" w:rsidP="002A5218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:rsidR="00BA5378" w:rsidRPr="004F7560" w:rsidRDefault="00BA5378" w:rsidP="002A5218">
            <w:pPr>
              <w:jc w:val="center"/>
              <w:rPr>
                <w:b/>
              </w:rPr>
            </w:pPr>
            <w:r w:rsidRPr="004F7560">
              <w:rPr>
                <w:b/>
              </w:rPr>
              <w:t>СТАЛО</w:t>
            </w:r>
          </w:p>
          <w:p w:rsidR="00BA5378" w:rsidRPr="004F7560" w:rsidRDefault="00BA5378" w:rsidP="002A521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BA5378" w:rsidRPr="004F7560" w:rsidRDefault="00BA5378" w:rsidP="002A5218">
            <w:pPr>
              <w:jc w:val="center"/>
              <w:rPr>
                <w:b/>
              </w:rPr>
            </w:pPr>
          </w:p>
        </w:tc>
      </w:tr>
      <w:tr w:rsidR="00BA5378" w:rsidRPr="004F7560" w:rsidTr="002A5218">
        <w:trPr>
          <w:trHeight w:val="20"/>
        </w:trPr>
        <w:tc>
          <w:tcPr>
            <w:tcW w:w="10314" w:type="dxa"/>
            <w:gridSpan w:val="2"/>
          </w:tcPr>
          <w:p w:rsidR="00BA5378" w:rsidRPr="004F7560" w:rsidRDefault="00BA5378" w:rsidP="002A5218">
            <w:r w:rsidRPr="004F7560">
              <w:t>Основание:</w:t>
            </w:r>
          </w:p>
          <w:p w:rsidR="00BA5378" w:rsidRPr="004F7560" w:rsidRDefault="00BA5378" w:rsidP="002A5218"/>
          <w:p w:rsidR="00BA5378" w:rsidRPr="004F7560" w:rsidRDefault="00BA5378" w:rsidP="002A5218">
            <w:r w:rsidRPr="004F7560">
              <w:t>Подпись лица внесшего изменения</w:t>
            </w:r>
          </w:p>
          <w:p w:rsidR="00BA5378" w:rsidRPr="004F7560" w:rsidRDefault="00BA5378" w:rsidP="002A5218">
            <w:pPr>
              <w:jc w:val="center"/>
              <w:rPr>
                <w:b/>
              </w:rPr>
            </w:pPr>
          </w:p>
        </w:tc>
      </w:tr>
    </w:tbl>
    <w:p w:rsidR="00B31B71" w:rsidRDefault="00B31B71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2201C5">
      <w:pPr>
        <w:ind w:firstLine="660"/>
        <w:jc w:val="right"/>
      </w:pPr>
    </w:p>
    <w:p w:rsidR="009244CA" w:rsidRDefault="009244CA" w:rsidP="009244CA">
      <w:pPr>
        <w:jc w:val="center"/>
        <w:rPr>
          <w:bCs/>
          <w:szCs w:val="24"/>
        </w:rPr>
      </w:pPr>
      <w:r>
        <w:rPr>
          <w:bCs/>
          <w:szCs w:val="24"/>
        </w:rPr>
        <w:lastRenderedPageBreak/>
        <w:t>МИНИСТЕРСТВО ОБРАЗОВАНИЯ, НАУКИ И МОЛОДЕЖНОЙ ПОЛИТИКИ КРАСНОДАРСКОГО КРАЯ</w:t>
      </w:r>
    </w:p>
    <w:p w:rsidR="009244CA" w:rsidRDefault="009244CA" w:rsidP="009244CA">
      <w:pPr>
        <w:jc w:val="center"/>
        <w:rPr>
          <w:bCs/>
          <w:szCs w:val="24"/>
        </w:rPr>
      </w:pPr>
      <w:r>
        <w:rPr>
          <w:b/>
          <w:bCs/>
          <w:szCs w:val="24"/>
        </w:rPr>
        <w:t>ГОСУДАРСТВЕННОЕ АВТОНОМНОЕ ПРОФЕССИОНАЛЬНОЕ ОБРАЗОВАТЕЛЬНОЕ УЧРЕЖДЕНИЕ КРАСНОДАРСКОГО КРАЯ</w:t>
      </w:r>
    </w:p>
    <w:p w:rsidR="009244CA" w:rsidRDefault="009244CA" w:rsidP="009244CA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«КРАСНОДАРСКИЙ ГУМАНИТАРНО-ТЕХНОЛОГИЧЕСКИЙ КОЛЛЕДЖ»</w:t>
      </w:r>
    </w:p>
    <w:p w:rsidR="009244CA" w:rsidRDefault="009244CA" w:rsidP="009244CA">
      <w:pPr>
        <w:ind w:left="-240" w:firstLine="240"/>
        <w:jc w:val="center"/>
        <w:rPr>
          <w:b/>
          <w:spacing w:val="-12"/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uppressAutoHyphens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708"/>
          <w:tab w:val="left" w:pos="1416"/>
          <w:tab w:val="left" w:pos="2124"/>
          <w:tab w:val="left" w:pos="2832"/>
        </w:tabs>
        <w:suppressAutoHyphens/>
        <w:jc w:val="center"/>
        <w:rPr>
          <w:b/>
          <w:szCs w:val="24"/>
        </w:rPr>
      </w:pPr>
      <w:r>
        <w:rPr>
          <w:b/>
          <w:szCs w:val="24"/>
        </w:rPr>
        <w:t>РАБОЧАЯ ПРОГРАММА ПРОФЕССИОНАЛЬНОГО МОДУЛЯ</w:t>
      </w: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ПМ 03 «Организация и контроль текущей деятельности сотрудников службы обслуживания и эксплуатации номерного фонда»</w:t>
      </w: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/>
          <w:szCs w:val="24"/>
        </w:rPr>
      </w:pPr>
      <w:r>
        <w:rPr>
          <w:b/>
          <w:i/>
          <w:szCs w:val="24"/>
        </w:rPr>
        <w:t>Профессиональный цикл</w:t>
      </w:r>
    </w:p>
    <w:p w:rsidR="009244CA" w:rsidRDefault="009244CA" w:rsidP="009244CA">
      <w:pPr>
        <w:widowControl w:val="0"/>
        <w:tabs>
          <w:tab w:val="left" w:pos="708"/>
        </w:tabs>
        <w:suppressAutoHyphens/>
        <w:jc w:val="center"/>
        <w:rPr>
          <w:b/>
          <w:i/>
          <w:szCs w:val="24"/>
        </w:rPr>
      </w:pPr>
      <w:r>
        <w:rPr>
          <w:b/>
          <w:i/>
          <w:szCs w:val="24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9244CA" w:rsidRDefault="009244CA" w:rsidP="009244CA">
      <w:pPr>
        <w:widowControl w:val="0"/>
        <w:tabs>
          <w:tab w:val="left" w:pos="708"/>
        </w:tabs>
        <w:suppressAutoHyphens/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по специальности 43.02.14 «Гостиничное дело» </w:t>
      </w: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/>
          <w:szCs w:val="24"/>
        </w:rPr>
      </w:pPr>
      <w:r>
        <w:rPr>
          <w:b/>
          <w:i/>
          <w:szCs w:val="24"/>
        </w:rPr>
        <w:t>профиль получаемой специальности</w:t>
      </w: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/>
          <w:szCs w:val="24"/>
        </w:rPr>
      </w:pPr>
      <w:r>
        <w:rPr>
          <w:b/>
          <w:i/>
          <w:szCs w:val="24"/>
        </w:rPr>
        <w:t>– социально-экономический</w:t>
      </w: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/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4"/>
        </w:rPr>
      </w:pPr>
    </w:p>
    <w:p w:rsidR="009244CA" w:rsidRDefault="009244CA" w:rsidP="009244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4"/>
        </w:rPr>
      </w:pPr>
      <w:r>
        <w:rPr>
          <w:szCs w:val="24"/>
        </w:rPr>
        <w:t xml:space="preserve">г. </w:t>
      </w:r>
      <w:proofErr w:type="gramStart"/>
      <w:r>
        <w:rPr>
          <w:szCs w:val="24"/>
        </w:rPr>
        <w:t>Краснодар,  2022</w:t>
      </w:r>
      <w:proofErr w:type="gramEnd"/>
      <w:r>
        <w:rPr>
          <w:szCs w:val="24"/>
        </w:rPr>
        <w:t>г.</w:t>
      </w:r>
    </w:p>
    <w:p w:rsidR="009244CA" w:rsidRDefault="009244CA" w:rsidP="002201C5">
      <w:pPr>
        <w:ind w:firstLine="660"/>
        <w:jc w:val="right"/>
      </w:pPr>
    </w:p>
    <w:sectPr w:rsidR="009244CA" w:rsidSect="002201C5">
      <w:pgSz w:w="11906" w:h="16838"/>
      <w:pgMar w:top="1134" w:right="56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D49" w:rsidRDefault="00517D49" w:rsidP="002201C5">
      <w:r>
        <w:separator/>
      </w:r>
    </w:p>
  </w:endnote>
  <w:endnote w:type="continuationSeparator" w:id="0">
    <w:p w:rsidR="00517D49" w:rsidRDefault="00517D49" w:rsidP="0022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D49" w:rsidRDefault="00517D49" w:rsidP="002201C5">
      <w:r>
        <w:separator/>
      </w:r>
    </w:p>
  </w:footnote>
  <w:footnote w:type="continuationSeparator" w:id="0">
    <w:p w:rsidR="00517D49" w:rsidRDefault="00517D49" w:rsidP="002201C5">
      <w:r>
        <w:continuationSeparator/>
      </w:r>
    </w:p>
  </w:footnote>
  <w:footnote w:id="1">
    <w:p w:rsidR="002236DE" w:rsidRPr="002201C5" w:rsidRDefault="002236DE" w:rsidP="002201C5">
      <w:pPr>
        <w:pStyle w:val="a9"/>
        <w:spacing w:line="200" w:lineRule="exact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33F86A99"/>
    <w:multiLevelType w:val="hybridMultilevel"/>
    <w:tmpl w:val="AA3EC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227CCC"/>
    <w:multiLevelType w:val="hybridMultilevel"/>
    <w:tmpl w:val="CE7E746C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56BA616B"/>
    <w:multiLevelType w:val="hybridMultilevel"/>
    <w:tmpl w:val="3D647B26"/>
    <w:lvl w:ilvl="0" w:tplc="0419000F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4B84"/>
    <w:rsid w:val="00035FAD"/>
    <w:rsid w:val="00090346"/>
    <w:rsid w:val="00097F08"/>
    <w:rsid w:val="000C5D0B"/>
    <w:rsid w:val="0015690A"/>
    <w:rsid w:val="001602BB"/>
    <w:rsid w:val="0017554B"/>
    <w:rsid w:val="002201C5"/>
    <w:rsid w:val="002236DE"/>
    <w:rsid w:val="00245328"/>
    <w:rsid w:val="002A5218"/>
    <w:rsid w:val="002E6582"/>
    <w:rsid w:val="00314983"/>
    <w:rsid w:val="003660A2"/>
    <w:rsid w:val="003F76D8"/>
    <w:rsid w:val="00426E30"/>
    <w:rsid w:val="00435A50"/>
    <w:rsid w:val="00444599"/>
    <w:rsid w:val="00455C10"/>
    <w:rsid w:val="004A4E92"/>
    <w:rsid w:val="004B3396"/>
    <w:rsid w:val="004C5F0E"/>
    <w:rsid w:val="004F5827"/>
    <w:rsid w:val="00517D49"/>
    <w:rsid w:val="0058703E"/>
    <w:rsid w:val="00593C3E"/>
    <w:rsid w:val="005A4A43"/>
    <w:rsid w:val="006031C0"/>
    <w:rsid w:val="00670717"/>
    <w:rsid w:val="0067419C"/>
    <w:rsid w:val="00684F73"/>
    <w:rsid w:val="00691047"/>
    <w:rsid w:val="00692677"/>
    <w:rsid w:val="006A3CB6"/>
    <w:rsid w:val="006C3EEC"/>
    <w:rsid w:val="00731CF9"/>
    <w:rsid w:val="00762D7A"/>
    <w:rsid w:val="0077292A"/>
    <w:rsid w:val="007735C3"/>
    <w:rsid w:val="007B2B17"/>
    <w:rsid w:val="007D06D2"/>
    <w:rsid w:val="007F7C5A"/>
    <w:rsid w:val="00826E00"/>
    <w:rsid w:val="00830C21"/>
    <w:rsid w:val="008652B8"/>
    <w:rsid w:val="008D4B84"/>
    <w:rsid w:val="008D6210"/>
    <w:rsid w:val="00920988"/>
    <w:rsid w:val="009244CA"/>
    <w:rsid w:val="00933860"/>
    <w:rsid w:val="009343BF"/>
    <w:rsid w:val="009745EA"/>
    <w:rsid w:val="009E2A8A"/>
    <w:rsid w:val="00A13E98"/>
    <w:rsid w:val="00A42D17"/>
    <w:rsid w:val="00A61086"/>
    <w:rsid w:val="00A72F98"/>
    <w:rsid w:val="00A735EE"/>
    <w:rsid w:val="00A8287F"/>
    <w:rsid w:val="00B31B71"/>
    <w:rsid w:val="00B405A1"/>
    <w:rsid w:val="00B43DDC"/>
    <w:rsid w:val="00B85D31"/>
    <w:rsid w:val="00BA023A"/>
    <w:rsid w:val="00BA4927"/>
    <w:rsid w:val="00BA5378"/>
    <w:rsid w:val="00BA66BD"/>
    <w:rsid w:val="00BF3A64"/>
    <w:rsid w:val="00C302B5"/>
    <w:rsid w:val="00C81415"/>
    <w:rsid w:val="00D13F3D"/>
    <w:rsid w:val="00E204D1"/>
    <w:rsid w:val="00E56EF0"/>
    <w:rsid w:val="00E61958"/>
    <w:rsid w:val="00E758D2"/>
    <w:rsid w:val="00E92BD9"/>
    <w:rsid w:val="00EC3548"/>
    <w:rsid w:val="00EE68E8"/>
    <w:rsid w:val="00F63862"/>
    <w:rsid w:val="00F96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53E5C"/>
  <w15:docId w15:val="{6C48C47A-F604-42B0-A3EC-E2CA6AC2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1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2201C5"/>
    <w:pPr>
      <w:keepNext/>
      <w:ind w:firstLine="660"/>
      <w:jc w:val="left"/>
      <w:outlineLvl w:val="0"/>
    </w:pPr>
    <w:rPr>
      <w:b/>
      <w:bCs/>
      <w:kern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2201C5"/>
    <w:pPr>
      <w:keepNext/>
      <w:spacing w:line="360" w:lineRule="auto"/>
      <w:ind w:left="7080" w:firstLine="708"/>
      <w:jc w:val="right"/>
      <w:outlineLvl w:val="1"/>
    </w:pPr>
    <w:rPr>
      <w:rFonts w:ascii="Calibri" w:hAnsi="Calibri"/>
      <w:b/>
      <w:bCs/>
      <w:iCs/>
      <w:color w:val="000000"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2201C5"/>
    <w:pPr>
      <w:keepNext/>
      <w:spacing w:line="360" w:lineRule="auto"/>
      <w:jc w:val="center"/>
      <w:outlineLvl w:val="2"/>
    </w:pPr>
    <w:rPr>
      <w:b/>
      <w:bCs/>
      <w:sz w:val="26"/>
      <w:szCs w:val="26"/>
    </w:rPr>
  </w:style>
  <w:style w:type="paragraph" w:styleId="4">
    <w:name w:val="heading 4"/>
    <w:basedOn w:val="3"/>
    <w:next w:val="a"/>
    <w:link w:val="40"/>
    <w:autoRedefine/>
    <w:qFormat/>
    <w:rsid w:val="002201C5"/>
    <w:pPr>
      <w:keepLines/>
      <w:autoSpaceDE w:val="0"/>
      <w:autoSpaceDN w:val="0"/>
      <w:adjustRightInd w:val="0"/>
      <w:jc w:val="right"/>
      <w:outlineLvl w:val="3"/>
    </w:pPr>
    <w:rPr>
      <w:bCs w:val="0"/>
      <w:szCs w:val="20"/>
    </w:rPr>
  </w:style>
  <w:style w:type="paragraph" w:styleId="5">
    <w:name w:val="heading 5"/>
    <w:basedOn w:val="a"/>
    <w:next w:val="a"/>
    <w:link w:val="50"/>
    <w:qFormat/>
    <w:rsid w:val="002201C5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qFormat/>
    <w:rsid w:val="00BA5378"/>
    <w:pPr>
      <w:keepNext/>
      <w:ind w:firstLine="360"/>
      <w:outlineLvl w:val="5"/>
    </w:pPr>
    <w:rPr>
      <w:b/>
      <w:i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2201C5"/>
    <w:pPr>
      <w:spacing w:before="240" w:after="60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qFormat/>
    <w:rsid w:val="00BA5378"/>
    <w:pPr>
      <w:keepNext/>
      <w:ind w:firstLine="720"/>
      <w:outlineLvl w:val="7"/>
    </w:pPr>
    <w:rPr>
      <w:b/>
      <w:i/>
      <w:szCs w:val="24"/>
      <w:lang w:val="it-IT" w:eastAsia="ar-SA"/>
    </w:rPr>
  </w:style>
  <w:style w:type="paragraph" w:styleId="9">
    <w:name w:val="heading 9"/>
    <w:basedOn w:val="a"/>
    <w:next w:val="a"/>
    <w:link w:val="90"/>
    <w:qFormat/>
    <w:rsid w:val="00BA5378"/>
    <w:pPr>
      <w:keepNext/>
      <w:ind w:firstLine="720"/>
      <w:outlineLvl w:val="8"/>
    </w:pPr>
    <w:rPr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01C5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201C5"/>
    <w:rPr>
      <w:rFonts w:ascii="Calibri" w:eastAsia="Times New Roman" w:hAnsi="Calibri" w:cs="Times New Roman"/>
      <w:b/>
      <w:bCs/>
      <w:iC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201C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201C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2201C5"/>
    <w:rPr>
      <w:rFonts w:ascii="Calibri" w:eastAsia="Times New Roman" w:hAnsi="Calibri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201C5"/>
    <w:rPr>
      <w:rFonts w:ascii="Calibri" w:eastAsia="Times New Roman" w:hAnsi="Calibri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2201C5"/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201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2201C5"/>
    <w:pPr>
      <w:ind w:right="-57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2201C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uiPriority w:val="99"/>
    <w:rsid w:val="002201C5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rsid w:val="002201C5"/>
    <w:pPr>
      <w:tabs>
        <w:tab w:val="center" w:pos="4677"/>
        <w:tab w:val="right" w:pos="9355"/>
      </w:tabs>
      <w:spacing w:before="120" w:after="120"/>
    </w:pPr>
    <w:rPr>
      <w:szCs w:val="20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2201C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2201C5"/>
    <w:rPr>
      <w:rFonts w:cs="Times New Roman"/>
    </w:rPr>
  </w:style>
  <w:style w:type="paragraph" w:styleId="a8">
    <w:name w:val="Normal (Web)"/>
    <w:basedOn w:val="a"/>
    <w:rsid w:val="002201C5"/>
    <w:pPr>
      <w:widowControl w:val="0"/>
    </w:pPr>
    <w:rPr>
      <w:szCs w:val="24"/>
      <w:lang w:val="en-US" w:eastAsia="nl-NL"/>
    </w:rPr>
  </w:style>
  <w:style w:type="paragraph" w:styleId="a9">
    <w:name w:val="footnote text"/>
    <w:basedOn w:val="a"/>
    <w:link w:val="aa"/>
    <w:rsid w:val="002201C5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rsid w:val="002201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2201C5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rsid w:val="002201C5"/>
    <w:rPr>
      <w:rFonts w:cs="Times New Roman"/>
      <w:vertAlign w:val="superscript"/>
    </w:rPr>
  </w:style>
  <w:style w:type="paragraph" w:styleId="23">
    <w:name w:val="List 2"/>
    <w:basedOn w:val="a"/>
    <w:rsid w:val="002201C5"/>
    <w:pPr>
      <w:spacing w:before="120" w:after="120"/>
      <w:ind w:left="720" w:hanging="360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rsid w:val="002201C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2201C5"/>
    <w:pPr>
      <w:tabs>
        <w:tab w:val="right" w:leader="dot" w:pos="9344"/>
      </w:tabs>
      <w:spacing w:line="276" w:lineRule="auto"/>
      <w:jc w:val="left"/>
    </w:pPr>
    <w:rPr>
      <w:rFonts w:cs="Calibri"/>
      <w:b/>
      <w:bCs/>
      <w:szCs w:val="24"/>
    </w:rPr>
  </w:style>
  <w:style w:type="paragraph" w:styleId="24">
    <w:name w:val="toc 2"/>
    <w:basedOn w:val="a"/>
    <w:next w:val="a"/>
    <w:autoRedefine/>
    <w:uiPriority w:val="99"/>
    <w:rsid w:val="002201C5"/>
    <w:pPr>
      <w:tabs>
        <w:tab w:val="right" w:leader="dot" w:pos="9344"/>
      </w:tabs>
      <w:spacing w:line="276" w:lineRule="auto"/>
    </w:pPr>
    <w:rPr>
      <w:rFonts w:cs="Calibri"/>
      <w:iCs/>
      <w:noProof/>
      <w:szCs w:val="24"/>
    </w:rPr>
  </w:style>
  <w:style w:type="paragraph" w:styleId="31">
    <w:name w:val="toc 3"/>
    <w:basedOn w:val="a"/>
    <w:next w:val="a"/>
    <w:autoRedefine/>
    <w:uiPriority w:val="99"/>
    <w:rsid w:val="002201C5"/>
    <w:pPr>
      <w:tabs>
        <w:tab w:val="right" w:leader="dot" w:pos="9344"/>
      </w:tabs>
      <w:jc w:val="left"/>
    </w:pPr>
    <w:rPr>
      <w:b/>
      <w:noProof/>
      <w:szCs w:val="24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2201C5"/>
    <w:pPr>
      <w:spacing w:before="120" w:after="120"/>
      <w:ind w:left="708"/>
    </w:pPr>
    <w:rPr>
      <w:rFonts w:ascii="Calibri" w:hAnsi="Calibri"/>
      <w:szCs w:val="20"/>
    </w:rPr>
  </w:style>
  <w:style w:type="character" w:styleId="af">
    <w:name w:val="Emphasis"/>
    <w:basedOn w:val="a0"/>
    <w:uiPriority w:val="99"/>
    <w:qFormat/>
    <w:rsid w:val="002201C5"/>
    <w:rPr>
      <w:rFonts w:cs="Times New Roman"/>
      <w:i/>
    </w:rPr>
  </w:style>
  <w:style w:type="paragraph" w:styleId="af0">
    <w:name w:val="Balloon Text"/>
    <w:basedOn w:val="a"/>
    <w:link w:val="af1"/>
    <w:rsid w:val="002201C5"/>
    <w:rPr>
      <w:rFonts w:ascii="Segoe UI" w:hAnsi="Segoe UI"/>
      <w:sz w:val="18"/>
      <w:szCs w:val="20"/>
    </w:rPr>
  </w:style>
  <w:style w:type="character" w:customStyle="1" w:styleId="af1">
    <w:name w:val="Текст выноски Знак"/>
    <w:basedOn w:val="a0"/>
    <w:link w:val="af0"/>
    <w:uiPriority w:val="99"/>
    <w:rsid w:val="002201C5"/>
    <w:rPr>
      <w:rFonts w:ascii="Segoe UI" w:eastAsia="Times New Roman" w:hAnsi="Segoe UI" w:cs="Times New Roman"/>
      <w:sz w:val="18"/>
      <w:szCs w:val="20"/>
      <w:lang w:eastAsia="ru-RU"/>
    </w:rPr>
  </w:style>
  <w:style w:type="paragraph" w:customStyle="1" w:styleId="ConsPlusNormal">
    <w:name w:val="ConsPlusNormal"/>
    <w:uiPriority w:val="99"/>
    <w:rsid w:val="002201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rsid w:val="002201C5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Верхний колонтитул Знак"/>
    <w:basedOn w:val="a0"/>
    <w:link w:val="af2"/>
    <w:rsid w:val="002201C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mmentTextChar">
    <w:name w:val="Comment Text Char"/>
    <w:uiPriority w:val="99"/>
    <w:locked/>
    <w:rsid w:val="002201C5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2201C5"/>
    <w:rPr>
      <w:rFonts w:ascii="Calibri" w:hAnsi="Calibri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2201C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Текст примечания Знак1"/>
    <w:uiPriority w:val="99"/>
    <w:rsid w:val="002201C5"/>
    <w:rPr>
      <w:sz w:val="20"/>
    </w:rPr>
  </w:style>
  <w:style w:type="character" w:customStyle="1" w:styleId="CommentSubjectChar">
    <w:name w:val="Comment Subject Char"/>
    <w:uiPriority w:val="99"/>
    <w:locked/>
    <w:rsid w:val="002201C5"/>
    <w:rPr>
      <w:b/>
    </w:rPr>
  </w:style>
  <w:style w:type="paragraph" w:styleId="af6">
    <w:name w:val="annotation subject"/>
    <w:basedOn w:val="af4"/>
    <w:next w:val="af4"/>
    <w:link w:val="af7"/>
    <w:uiPriority w:val="99"/>
    <w:rsid w:val="002201C5"/>
    <w:rPr>
      <w:rFonts w:ascii="Times New Roman" w:hAnsi="Times New Roman"/>
      <w:b/>
    </w:rPr>
  </w:style>
  <w:style w:type="character" w:customStyle="1" w:styleId="af7">
    <w:name w:val="Тема примечания Знак"/>
    <w:basedOn w:val="af5"/>
    <w:link w:val="af6"/>
    <w:uiPriority w:val="99"/>
    <w:rsid w:val="002201C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uiPriority w:val="99"/>
    <w:rsid w:val="002201C5"/>
    <w:rPr>
      <w:b/>
      <w:sz w:val="20"/>
    </w:rPr>
  </w:style>
  <w:style w:type="paragraph" w:styleId="25">
    <w:name w:val="Body Text Indent 2"/>
    <w:basedOn w:val="a"/>
    <w:link w:val="26"/>
    <w:uiPriority w:val="99"/>
    <w:rsid w:val="002201C5"/>
    <w:pPr>
      <w:spacing w:after="120" w:line="480" w:lineRule="auto"/>
      <w:ind w:left="283"/>
    </w:pPr>
    <w:rPr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201C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uiPriority w:val="99"/>
    <w:rsid w:val="002201C5"/>
  </w:style>
  <w:style w:type="character" w:customStyle="1" w:styleId="af8">
    <w:name w:val="Цветовое выделение"/>
    <w:uiPriority w:val="99"/>
    <w:rsid w:val="002201C5"/>
    <w:rPr>
      <w:b/>
      <w:color w:val="26282F"/>
    </w:rPr>
  </w:style>
  <w:style w:type="character" w:customStyle="1" w:styleId="af9">
    <w:name w:val="Гипертекстовая ссылка"/>
    <w:uiPriority w:val="99"/>
    <w:rsid w:val="002201C5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2201C5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</w:pPr>
    <w:rPr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2201C5"/>
  </w:style>
  <w:style w:type="paragraph" w:customStyle="1" w:styleId="afd">
    <w:name w:val="Внимание: недобросовестность!"/>
    <w:basedOn w:val="afb"/>
    <w:next w:val="a"/>
    <w:uiPriority w:val="99"/>
    <w:rsid w:val="002201C5"/>
  </w:style>
  <w:style w:type="character" w:customStyle="1" w:styleId="afe">
    <w:name w:val="Выделение для Базового Поиска"/>
    <w:uiPriority w:val="99"/>
    <w:rsid w:val="002201C5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2201C5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</w:pPr>
    <w:rPr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  <w:ind w:firstLine="720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2201C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  <w:ind w:firstLine="720"/>
    </w:pPr>
    <w:rPr>
      <w:b/>
      <w:bCs/>
      <w:color w:val="000000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2201C5"/>
    <w:pPr>
      <w:keepLines/>
      <w:autoSpaceDE w:val="0"/>
      <w:autoSpaceDN w:val="0"/>
      <w:adjustRightInd w:val="0"/>
      <w:spacing w:after="240"/>
      <w:outlineLvl w:val="9"/>
    </w:pPr>
    <w:rPr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  <w:ind w:firstLine="720"/>
    </w:pPr>
    <w:rPr>
      <w:i/>
      <w:iCs/>
      <w:color w:val="000080"/>
    </w:rPr>
  </w:style>
  <w:style w:type="character" w:customStyle="1" w:styleId="aff5">
    <w:name w:val="Заголовок своего сообщения"/>
    <w:uiPriority w:val="99"/>
    <w:rsid w:val="002201C5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  <w:ind w:left="1612" w:hanging="892"/>
    </w:pPr>
    <w:rPr>
      <w:szCs w:val="24"/>
    </w:rPr>
  </w:style>
  <w:style w:type="character" w:customStyle="1" w:styleId="aff7">
    <w:name w:val="Заголовок чужого сообщения"/>
    <w:uiPriority w:val="99"/>
    <w:rsid w:val="002201C5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2201C5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2201C5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  <w:ind w:firstLine="720"/>
    </w:pPr>
    <w:rPr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2201C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  <w:ind w:left="170" w:right="170"/>
    </w:pPr>
    <w:rPr>
      <w:szCs w:val="24"/>
    </w:rPr>
  </w:style>
  <w:style w:type="paragraph" w:customStyle="1" w:styleId="affe">
    <w:name w:val="Комментарий"/>
    <w:basedOn w:val="affd"/>
    <w:next w:val="a"/>
    <w:uiPriority w:val="99"/>
    <w:rsid w:val="002201C5"/>
    <w:pPr>
      <w:spacing w:before="75"/>
      <w:ind w:right="0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2201C5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</w:pPr>
    <w:rPr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2201C5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  <w:jc w:val="right"/>
    </w:pPr>
    <w:rPr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2201C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2201C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2201C5"/>
  </w:style>
  <w:style w:type="paragraph" w:customStyle="1" w:styleId="afff6">
    <w:name w:val="Моноширинный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Cs w:val="24"/>
    </w:rPr>
  </w:style>
  <w:style w:type="character" w:customStyle="1" w:styleId="afff7">
    <w:name w:val="Найденные слова"/>
    <w:uiPriority w:val="99"/>
    <w:rsid w:val="002201C5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before="90" w:after="90" w:line="360" w:lineRule="auto"/>
      <w:ind w:left="180" w:right="180"/>
    </w:pPr>
    <w:rPr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2201C5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2201C5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</w:pPr>
    <w:rPr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Cs w:val="24"/>
    </w:rPr>
  </w:style>
  <w:style w:type="paragraph" w:customStyle="1" w:styleId="afffd">
    <w:name w:val="Оглавление"/>
    <w:basedOn w:val="afffc"/>
    <w:next w:val="a"/>
    <w:uiPriority w:val="99"/>
    <w:rsid w:val="002201C5"/>
    <w:pPr>
      <w:ind w:left="140"/>
    </w:pPr>
  </w:style>
  <w:style w:type="character" w:customStyle="1" w:styleId="afffe">
    <w:name w:val="Опечатки"/>
    <w:uiPriority w:val="99"/>
    <w:rsid w:val="002201C5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2201C5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2201C5"/>
    <w:pPr>
      <w:keepLines/>
      <w:autoSpaceDE w:val="0"/>
      <w:autoSpaceDN w:val="0"/>
      <w:adjustRightInd w:val="0"/>
      <w:spacing w:before="480" w:after="240"/>
      <w:outlineLvl w:val="9"/>
    </w:pPr>
    <w:rPr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2201C5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2201C5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</w:pPr>
    <w:rPr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2201C5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</w:pPr>
    <w:rPr>
      <w:szCs w:val="24"/>
    </w:rPr>
  </w:style>
  <w:style w:type="paragraph" w:customStyle="1" w:styleId="affff5">
    <w:name w:val="Пример."/>
    <w:basedOn w:val="afb"/>
    <w:next w:val="a"/>
    <w:uiPriority w:val="99"/>
    <w:rsid w:val="002201C5"/>
  </w:style>
  <w:style w:type="paragraph" w:customStyle="1" w:styleId="affff6">
    <w:name w:val="Примечание."/>
    <w:basedOn w:val="afb"/>
    <w:next w:val="a"/>
    <w:uiPriority w:val="99"/>
    <w:rsid w:val="002201C5"/>
  </w:style>
  <w:style w:type="character" w:customStyle="1" w:styleId="affff7">
    <w:name w:val="Продолжение ссылки"/>
    <w:uiPriority w:val="99"/>
    <w:rsid w:val="002201C5"/>
  </w:style>
  <w:style w:type="paragraph" w:customStyle="1" w:styleId="affff8">
    <w:name w:val="Словарная статья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  <w:ind w:right="118"/>
    </w:pPr>
    <w:rPr>
      <w:szCs w:val="24"/>
    </w:rPr>
  </w:style>
  <w:style w:type="character" w:customStyle="1" w:styleId="affff9">
    <w:name w:val="Сравнение редакций"/>
    <w:uiPriority w:val="99"/>
    <w:rsid w:val="002201C5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2201C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2201C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  <w:ind w:firstLine="720"/>
    </w:pPr>
    <w:rPr>
      <w:szCs w:val="24"/>
    </w:rPr>
  </w:style>
  <w:style w:type="character" w:customStyle="1" w:styleId="affffd">
    <w:name w:val="Ссылка на утративший силу документ"/>
    <w:uiPriority w:val="99"/>
    <w:rsid w:val="002201C5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2201C5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line="360" w:lineRule="auto"/>
    </w:pPr>
    <w:rPr>
      <w:color w:val="463F31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2201C5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</w:pPr>
    <w:rPr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2201C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201C5"/>
    <w:pPr>
      <w:widowControl w:val="0"/>
      <w:autoSpaceDE w:val="0"/>
      <w:autoSpaceDN w:val="0"/>
      <w:adjustRightInd w:val="0"/>
      <w:spacing w:before="300" w:line="360" w:lineRule="auto"/>
    </w:pPr>
    <w:rPr>
      <w:szCs w:val="24"/>
    </w:rPr>
  </w:style>
  <w:style w:type="paragraph" w:customStyle="1" w:styleId="Default">
    <w:name w:val="Default"/>
    <w:uiPriority w:val="99"/>
    <w:rsid w:val="002201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2201C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2201C5"/>
    <w:pPr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2201C5"/>
    <w:pPr>
      <w:ind w:left="960"/>
    </w:pPr>
    <w:rPr>
      <w:rFonts w:cs="Calibri"/>
      <w:sz w:val="20"/>
      <w:szCs w:val="20"/>
    </w:rPr>
  </w:style>
  <w:style w:type="paragraph" w:styleId="61">
    <w:name w:val="toc 6"/>
    <w:basedOn w:val="a"/>
    <w:next w:val="a"/>
    <w:autoRedefine/>
    <w:uiPriority w:val="99"/>
    <w:rsid w:val="002201C5"/>
    <w:pPr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99"/>
    <w:rsid w:val="002201C5"/>
    <w:pPr>
      <w:ind w:left="1440"/>
    </w:pPr>
    <w:rPr>
      <w:rFonts w:cs="Calibri"/>
      <w:sz w:val="20"/>
      <w:szCs w:val="20"/>
    </w:rPr>
  </w:style>
  <w:style w:type="paragraph" w:styleId="81">
    <w:name w:val="toc 8"/>
    <w:basedOn w:val="a"/>
    <w:next w:val="a"/>
    <w:autoRedefine/>
    <w:uiPriority w:val="99"/>
    <w:rsid w:val="002201C5"/>
    <w:pPr>
      <w:ind w:left="1680"/>
    </w:pPr>
    <w:rPr>
      <w:rFonts w:cs="Calibri"/>
      <w:sz w:val="20"/>
      <w:szCs w:val="20"/>
    </w:rPr>
  </w:style>
  <w:style w:type="paragraph" w:styleId="91">
    <w:name w:val="toc 9"/>
    <w:basedOn w:val="a"/>
    <w:next w:val="a"/>
    <w:autoRedefine/>
    <w:uiPriority w:val="99"/>
    <w:rsid w:val="002201C5"/>
    <w:pPr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2201C5"/>
    <w:pPr>
      <w:spacing w:before="100" w:beforeAutospacing="1" w:after="100" w:afterAutospacing="1"/>
    </w:pPr>
    <w:rPr>
      <w:szCs w:val="24"/>
    </w:rPr>
  </w:style>
  <w:style w:type="table" w:styleId="afffff5">
    <w:name w:val="Table Grid"/>
    <w:basedOn w:val="a1"/>
    <w:uiPriority w:val="59"/>
    <w:rsid w:val="002201C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rsid w:val="002201C5"/>
    <w:rPr>
      <w:rFonts w:ascii="Calibri" w:hAnsi="Calibri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2201C5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semiHidden/>
    <w:rsid w:val="002201C5"/>
    <w:rPr>
      <w:rFonts w:cs="Times New Roman"/>
      <w:vertAlign w:val="superscript"/>
    </w:rPr>
  </w:style>
  <w:style w:type="character" w:styleId="afffff9">
    <w:name w:val="FollowedHyperlink"/>
    <w:basedOn w:val="a0"/>
    <w:uiPriority w:val="99"/>
    <w:rsid w:val="002201C5"/>
    <w:rPr>
      <w:rFonts w:cs="Times New Roman"/>
      <w:color w:val="800080"/>
      <w:u w:val="single"/>
    </w:rPr>
  </w:style>
  <w:style w:type="paragraph" w:customStyle="1" w:styleId="15">
    <w:name w:val="Обычный1"/>
    <w:uiPriority w:val="99"/>
    <w:rsid w:val="002201C5"/>
    <w:pPr>
      <w:spacing w:after="0" w:line="276" w:lineRule="auto"/>
    </w:pPr>
    <w:rPr>
      <w:rFonts w:ascii="Arial" w:eastAsia="Times New Roman" w:hAnsi="Arial" w:cs="Arial"/>
      <w:color w:val="000000"/>
      <w:lang w:val="en-US"/>
    </w:rPr>
  </w:style>
  <w:style w:type="character" w:customStyle="1" w:styleId="b-serp-urlitem1">
    <w:name w:val="b-serp-url__item1"/>
    <w:uiPriority w:val="99"/>
    <w:rsid w:val="002201C5"/>
  </w:style>
  <w:style w:type="paragraph" w:customStyle="1" w:styleId="16">
    <w:name w:val="Абзац списка1"/>
    <w:basedOn w:val="a"/>
    <w:uiPriority w:val="99"/>
    <w:rsid w:val="002201C5"/>
    <w:pPr>
      <w:spacing w:before="120" w:after="120"/>
      <w:ind w:left="708"/>
    </w:pPr>
    <w:rPr>
      <w:szCs w:val="24"/>
    </w:rPr>
  </w:style>
  <w:style w:type="character" w:customStyle="1" w:styleId="27">
    <w:name w:val="Знак Знак2"/>
    <w:uiPriority w:val="99"/>
    <w:rsid w:val="002201C5"/>
    <w:rPr>
      <w:rFonts w:ascii="Times New Roman" w:hAnsi="Times New Roman"/>
      <w:sz w:val="20"/>
      <w:lang w:val="en-US" w:eastAsia="ru-RU"/>
    </w:rPr>
  </w:style>
  <w:style w:type="paragraph" w:customStyle="1" w:styleId="afffffa">
    <w:name w:val="список с точками"/>
    <w:basedOn w:val="a"/>
    <w:uiPriority w:val="99"/>
    <w:rsid w:val="002201C5"/>
    <w:pPr>
      <w:tabs>
        <w:tab w:val="num" w:pos="720"/>
        <w:tab w:val="num" w:pos="756"/>
      </w:tabs>
      <w:spacing w:line="312" w:lineRule="auto"/>
      <w:ind w:left="756" w:hanging="360"/>
    </w:pPr>
    <w:rPr>
      <w:szCs w:val="24"/>
    </w:rPr>
  </w:style>
  <w:style w:type="paragraph" w:styleId="afffffb">
    <w:name w:val="Body Text Indent"/>
    <w:basedOn w:val="a"/>
    <w:link w:val="afffffc"/>
    <w:rsid w:val="002201C5"/>
    <w:pPr>
      <w:spacing w:after="120"/>
      <w:ind w:left="283"/>
    </w:pPr>
    <w:rPr>
      <w:rFonts w:ascii="Calibri" w:hAnsi="Calibri"/>
      <w:sz w:val="20"/>
      <w:szCs w:val="20"/>
    </w:rPr>
  </w:style>
  <w:style w:type="character" w:customStyle="1" w:styleId="afffffc">
    <w:name w:val="Основной текст с отступом Знак"/>
    <w:basedOn w:val="a0"/>
    <w:link w:val="afffffb"/>
    <w:uiPriority w:val="99"/>
    <w:rsid w:val="002201C5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d">
    <w:name w:val="Strong"/>
    <w:basedOn w:val="a0"/>
    <w:qFormat/>
    <w:rsid w:val="002201C5"/>
    <w:rPr>
      <w:rFonts w:cs="Times New Roman"/>
      <w:b/>
    </w:rPr>
  </w:style>
  <w:style w:type="character" w:customStyle="1" w:styleId="submenu-table">
    <w:name w:val="submenu-table"/>
    <w:uiPriority w:val="99"/>
    <w:rsid w:val="002201C5"/>
  </w:style>
  <w:style w:type="character" w:customStyle="1" w:styleId="fieldname">
    <w:name w:val="fieldname"/>
    <w:uiPriority w:val="99"/>
    <w:rsid w:val="002201C5"/>
  </w:style>
  <w:style w:type="character" w:customStyle="1" w:styleId="nowrap">
    <w:name w:val="nowrap"/>
    <w:uiPriority w:val="99"/>
    <w:rsid w:val="002201C5"/>
  </w:style>
  <w:style w:type="paragraph" w:styleId="afffffe">
    <w:name w:val="No Spacing"/>
    <w:link w:val="affffff"/>
    <w:uiPriority w:val="99"/>
    <w:qFormat/>
    <w:rsid w:val="002201C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yle5">
    <w:name w:val="style5"/>
    <w:uiPriority w:val="99"/>
    <w:rsid w:val="002201C5"/>
  </w:style>
  <w:style w:type="character" w:customStyle="1" w:styleId="post-b">
    <w:name w:val="post-b"/>
    <w:uiPriority w:val="99"/>
    <w:rsid w:val="002201C5"/>
  </w:style>
  <w:style w:type="paragraph" w:styleId="affffff0">
    <w:name w:val="TOC Heading"/>
    <w:basedOn w:val="1"/>
    <w:next w:val="a"/>
    <w:uiPriority w:val="99"/>
    <w:qFormat/>
    <w:rsid w:val="002201C5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fffff1">
    <w:name w:val="Revision"/>
    <w:hidden/>
    <w:uiPriority w:val="99"/>
    <w:semiHidden/>
    <w:rsid w:val="002201C5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2201C5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28">
    <w:name w:val="Знак2"/>
    <w:basedOn w:val="a"/>
    <w:uiPriority w:val="99"/>
    <w:rsid w:val="002201C5"/>
    <w:pPr>
      <w:tabs>
        <w:tab w:val="left" w:pos="708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uiPriority w:val="99"/>
    <w:semiHidden/>
    <w:rsid w:val="002201C5"/>
    <w:rPr>
      <w:rFonts w:eastAsia="Times New Roman"/>
      <w:lang w:eastAsia="en-US"/>
    </w:rPr>
  </w:style>
  <w:style w:type="paragraph" w:customStyle="1" w:styleId="msonormalcxspmiddle">
    <w:name w:val="msonormalcxspmiddle"/>
    <w:basedOn w:val="a"/>
    <w:uiPriority w:val="99"/>
    <w:rsid w:val="002201C5"/>
    <w:pPr>
      <w:spacing w:before="100" w:beforeAutospacing="1" w:after="100" w:afterAutospacing="1"/>
      <w:jc w:val="left"/>
    </w:pPr>
    <w:rPr>
      <w:szCs w:val="24"/>
    </w:rPr>
  </w:style>
  <w:style w:type="paragraph" w:styleId="affffff2">
    <w:name w:val="Title"/>
    <w:basedOn w:val="a"/>
    <w:link w:val="affffff3"/>
    <w:qFormat/>
    <w:rsid w:val="002201C5"/>
    <w:pPr>
      <w:jc w:val="center"/>
    </w:pPr>
    <w:rPr>
      <w:rFonts w:ascii="Calibri" w:hAnsi="Calibri"/>
      <w:szCs w:val="20"/>
    </w:rPr>
  </w:style>
  <w:style w:type="character" w:customStyle="1" w:styleId="affffff3">
    <w:name w:val="Заголовок Знак"/>
    <w:basedOn w:val="a0"/>
    <w:link w:val="affffff2"/>
    <w:uiPriority w:val="99"/>
    <w:rsid w:val="002201C5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29">
    <w:name w:val="Основной текст2"/>
    <w:uiPriority w:val="99"/>
    <w:rsid w:val="002201C5"/>
    <w:rPr>
      <w:rFonts w:ascii="Times New Roman" w:hAnsi="Times New Roman"/>
      <w:sz w:val="18"/>
      <w:shd w:val="clear" w:color="auto" w:fill="FFFFFF"/>
    </w:rPr>
  </w:style>
  <w:style w:type="character" w:customStyle="1" w:styleId="affffff">
    <w:name w:val="Без интервала Знак"/>
    <w:link w:val="afffffe"/>
    <w:uiPriority w:val="99"/>
    <w:locked/>
    <w:rsid w:val="002201C5"/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2201C5"/>
    <w:pPr>
      <w:widowControl w:val="0"/>
      <w:autoSpaceDE w:val="0"/>
      <w:autoSpaceDN w:val="0"/>
      <w:adjustRightInd w:val="0"/>
      <w:spacing w:line="278" w:lineRule="exact"/>
    </w:pPr>
    <w:rPr>
      <w:rFonts w:ascii="Arial Black" w:hAnsi="Arial Black"/>
      <w:szCs w:val="24"/>
    </w:rPr>
  </w:style>
  <w:style w:type="character" w:customStyle="1" w:styleId="18">
    <w:name w:val="Основной текст1"/>
    <w:link w:val="170"/>
    <w:uiPriority w:val="99"/>
    <w:locked/>
    <w:rsid w:val="002201C5"/>
    <w:rPr>
      <w:sz w:val="27"/>
      <w:shd w:val="clear" w:color="auto" w:fill="FFFFFF"/>
    </w:rPr>
  </w:style>
  <w:style w:type="character" w:customStyle="1" w:styleId="32">
    <w:name w:val="Основной текст3"/>
    <w:uiPriority w:val="99"/>
    <w:rsid w:val="002201C5"/>
    <w:rPr>
      <w:sz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2201C5"/>
    <w:pPr>
      <w:shd w:val="clear" w:color="auto" w:fill="FFFFFF"/>
      <w:spacing w:line="192" w:lineRule="exact"/>
      <w:jc w:val="left"/>
    </w:pPr>
    <w:rPr>
      <w:rFonts w:asciiTheme="minorHAnsi" w:eastAsiaTheme="minorHAnsi" w:hAnsiTheme="minorHAnsi" w:cstheme="minorBidi"/>
      <w:sz w:val="27"/>
      <w:shd w:val="clear" w:color="auto" w:fill="FFFFFF"/>
      <w:lang w:eastAsia="en-US"/>
    </w:rPr>
  </w:style>
  <w:style w:type="character" w:customStyle="1" w:styleId="92">
    <w:name w:val="Основной текст (9)"/>
    <w:uiPriority w:val="99"/>
    <w:rsid w:val="002201C5"/>
    <w:rPr>
      <w:rFonts w:ascii="Times New Roman" w:hAnsi="Times New Roman"/>
      <w:sz w:val="18"/>
    </w:rPr>
  </w:style>
  <w:style w:type="character" w:customStyle="1" w:styleId="FontStyle12">
    <w:name w:val="Font Style12"/>
    <w:uiPriority w:val="99"/>
    <w:rsid w:val="002201C5"/>
    <w:rPr>
      <w:rFonts w:ascii="Times New Roman" w:hAnsi="Times New Roman"/>
      <w:b/>
      <w:i/>
      <w:sz w:val="22"/>
    </w:rPr>
  </w:style>
  <w:style w:type="paragraph" w:customStyle="1" w:styleId="Style4">
    <w:name w:val="Style4"/>
    <w:basedOn w:val="a"/>
    <w:uiPriority w:val="99"/>
    <w:rsid w:val="002201C5"/>
    <w:pPr>
      <w:widowControl w:val="0"/>
      <w:autoSpaceDE w:val="0"/>
      <w:autoSpaceDN w:val="0"/>
      <w:adjustRightInd w:val="0"/>
      <w:jc w:val="left"/>
    </w:pPr>
    <w:rPr>
      <w:szCs w:val="24"/>
    </w:rPr>
  </w:style>
  <w:style w:type="character" w:customStyle="1" w:styleId="FontStyle13">
    <w:name w:val="Font Style13"/>
    <w:uiPriority w:val="99"/>
    <w:rsid w:val="002201C5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2201C5"/>
    <w:rPr>
      <w:rFonts w:ascii="Times New Roman" w:hAnsi="Times New Roman"/>
      <w:b/>
      <w:sz w:val="22"/>
    </w:rPr>
  </w:style>
  <w:style w:type="paragraph" w:customStyle="1" w:styleId="Style3">
    <w:name w:val="Style3"/>
    <w:basedOn w:val="a"/>
    <w:uiPriority w:val="99"/>
    <w:rsid w:val="002201C5"/>
    <w:pPr>
      <w:widowControl w:val="0"/>
      <w:autoSpaceDE w:val="0"/>
      <w:autoSpaceDN w:val="0"/>
      <w:adjustRightInd w:val="0"/>
      <w:jc w:val="left"/>
    </w:pPr>
    <w:rPr>
      <w:rFonts w:ascii="Angsana New" w:hAnsi="Angsana New"/>
      <w:szCs w:val="24"/>
      <w:lang w:bidi="th-TH"/>
    </w:rPr>
  </w:style>
  <w:style w:type="character" w:customStyle="1" w:styleId="FontStyle11">
    <w:name w:val="Font Style11"/>
    <w:uiPriority w:val="99"/>
    <w:rsid w:val="002201C5"/>
    <w:rPr>
      <w:rFonts w:ascii="Times New Roman" w:hAnsi="Times New Roman"/>
      <w:b/>
      <w:i/>
      <w:sz w:val="22"/>
    </w:rPr>
  </w:style>
  <w:style w:type="character" w:customStyle="1" w:styleId="FontStyle14">
    <w:name w:val="Font Style14"/>
    <w:uiPriority w:val="99"/>
    <w:rsid w:val="002201C5"/>
    <w:rPr>
      <w:rFonts w:ascii="Times New Roman" w:hAnsi="Times New Roman"/>
      <w:i/>
      <w:sz w:val="22"/>
    </w:rPr>
  </w:style>
  <w:style w:type="character" w:customStyle="1" w:styleId="8pt">
    <w:name w:val="Основной текст + 8 pt"/>
    <w:aliases w:val="Курсив"/>
    <w:uiPriority w:val="99"/>
    <w:rsid w:val="002201C5"/>
    <w:rPr>
      <w:i/>
      <w:sz w:val="16"/>
      <w:shd w:val="clear" w:color="auto" w:fill="FFFFFF"/>
    </w:rPr>
  </w:style>
  <w:style w:type="character" w:customStyle="1" w:styleId="200">
    <w:name w:val="Основной текст (20)"/>
    <w:uiPriority w:val="99"/>
    <w:rsid w:val="002201C5"/>
    <w:rPr>
      <w:rFonts w:ascii="Times New Roman" w:hAnsi="Times New Roman"/>
      <w:sz w:val="18"/>
    </w:rPr>
  </w:style>
  <w:style w:type="character" w:customStyle="1" w:styleId="Hyperlink1">
    <w:name w:val="Hyperlink.1"/>
    <w:uiPriority w:val="99"/>
    <w:rsid w:val="002201C5"/>
    <w:rPr>
      <w:lang w:val="ru-RU"/>
    </w:rPr>
  </w:style>
  <w:style w:type="table" w:customStyle="1" w:styleId="19">
    <w:name w:val="Сетка таблицы1"/>
    <w:uiPriority w:val="99"/>
    <w:rsid w:val="002201C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cxsplast">
    <w:name w:val="msonormalcxspmiddlecxsplast"/>
    <w:basedOn w:val="a"/>
    <w:uiPriority w:val="99"/>
    <w:rsid w:val="002201C5"/>
    <w:pPr>
      <w:spacing w:before="100" w:beforeAutospacing="1" w:after="100" w:afterAutospacing="1"/>
      <w:jc w:val="left"/>
    </w:pPr>
    <w:rPr>
      <w:szCs w:val="24"/>
    </w:rPr>
  </w:style>
  <w:style w:type="paragraph" w:customStyle="1" w:styleId="Style9">
    <w:name w:val="Style9"/>
    <w:basedOn w:val="a"/>
    <w:rsid w:val="00691047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72">
    <w:name w:val="Font Style72"/>
    <w:rsid w:val="00691047"/>
    <w:rPr>
      <w:rFonts w:ascii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BA5378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BA5378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rsid w:val="00BA537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WW8Num1z0">
    <w:name w:val="WW8Num1z0"/>
    <w:rsid w:val="00BA5378"/>
    <w:rPr>
      <w:rFonts w:ascii="Symbol" w:hAnsi="Symbol"/>
    </w:rPr>
  </w:style>
  <w:style w:type="character" w:customStyle="1" w:styleId="WW8Num2z0">
    <w:name w:val="WW8Num2z0"/>
    <w:rsid w:val="00BA5378"/>
    <w:rPr>
      <w:rFonts w:ascii="Symbol" w:hAnsi="Symbol"/>
    </w:rPr>
  </w:style>
  <w:style w:type="character" w:customStyle="1" w:styleId="WW8Num2z1">
    <w:name w:val="WW8Num2z1"/>
    <w:rsid w:val="00BA5378"/>
    <w:rPr>
      <w:rFonts w:ascii="Courier New" w:hAnsi="Courier New"/>
    </w:rPr>
  </w:style>
  <w:style w:type="character" w:customStyle="1" w:styleId="WW8Num2z2">
    <w:name w:val="WW8Num2z2"/>
    <w:rsid w:val="00BA5378"/>
    <w:rPr>
      <w:rFonts w:ascii="Wingdings" w:hAnsi="Wingdings"/>
    </w:rPr>
  </w:style>
  <w:style w:type="character" w:customStyle="1" w:styleId="WW8Num3z0">
    <w:name w:val="WW8Num3z0"/>
    <w:rsid w:val="00BA5378"/>
    <w:rPr>
      <w:rFonts w:ascii="Symbol" w:hAnsi="Symbol"/>
    </w:rPr>
  </w:style>
  <w:style w:type="character" w:customStyle="1" w:styleId="WW8Num4z0">
    <w:name w:val="WW8Num4z0"/>
    <w:rsid w:val="00BA5378"/>
    <w:rPr>
      <w:rFonts w:ascii="Symbol" w:hAnsi="Symbol"/>
    </w:rPr>
  </w:style>
  <w:style w:type="character" w:customStyle="1" w:styleId="WW8Num5z0">
    <w:name w:val="WW8Num5z0"/>
    <w:rsid w:val="00BA5378"/>
    <w:rPr>
      <w:rFonts w:ascii="Symbol" w:hAnsi="Symbol"/>
    </w:rPr>
  </w:style>
  <w:style w:type="character" w:customStyle="1" w:styleId="WW8Num6z0">
    <w:name w:val="WW8Num6z0"/>
    <w:rsid w:val="00BA5378"/>
    <w:rPr>
      <w:rFonts w:ascii="Symbol" w:hAnsi="Symbol"/>
    </w:rPr>
  </w:style>
  <w:style w:type="character" w:customStyle="1" w:styleId="WW8Num10z0">
    <w:name w:val="WW8Num10z0"/>
    <w:rsid w:val="00BA5378"/>
    <w:rPr>
      <w:rFonts w:ascii="Symbol" w:hAnsi="Symbol"/>
    </w:rPr>
  </w:style>
  <w:style w:type="character" w:customStyle="1" w:styleId="WW8Num10z1">
    <w:name w:val="WW8Num10z1"/>
    <w:rsid w:val="00BA5378"/>
    <w:rPr>
      <w:rFonts w:ascii="Courier New" w:hAnsi="Courier New"/>
    </w:rPr>
  </w:style>
  <w:style w:type="character" w:customStyle="1" w:styleId="WW8Num10z2">
    <w:name w:val="WW8Num10z2"/>
    <w:rsid w:val="00BA5378"/>
    <w:rPr>
      <w:rFonts w:ascii="Wingdings" w:hAnsi="Wingdings"/>
    </w:rPr>
  </w:style>
  <w:style w:type="character" w:customStyle="1" w:styleId="WW8Num10z3">
    <w:name w:val="WW8Num10z3"/>
    <w:rsid w:val="00BA5378"/>
    <w:rPr>
      <w:rFonts w:ascii="Symbol" w:hAnsi="Symbol"/>
    </w:rPr>
  </w:style>
  <w:style w:type="character" w:customStyle="1" w:styleId="2a">
    <w:name w:val="Основной шрифт абзаца2"/>
    <w:rsid w:val="00BA5378"/>
  </w:style>
  <w:style w:type="character" w:customStyle="1" w:styleId="WW8Num1z1">
    <w:name w:val="WW8Num1z1"/>
    <w:rsid w:val="00BA5378"/>
    <w:rPr>
      <w:rFonts w:ascii="Courier New" w:hAnsi="Courier New" w:cs="Courier New"/>
    </w:rPr>
  </w:style>
  <w:style w:type="character" w:customStyle="1" w:styleId="WW8Num1z2">
    <w:name w:val="WW8Num1z2"/>
    <w:rsid w:val="00BA5378"/>
    <w:rPr>
      <w:rFonts w:ascii="Wingdings" w:hAnsi="Wingdings"/>
    </w:rPr>
  </w:style>
  <w:style w:type="character" w:customStyle="1" w:styleId="WW8Num3z1">
    <w:name w:val="WW8Num3z1"/>
    <w:rsid w:val="00BA5378"/>
    <w:rPr>
      <w:rFonts w:ascii="Courier New" w:hAnsi="Courier New"/>
    </w:rPr>
  </w:style>
  <w:style w:type="character" w:customStyle="1" w:styleId="WW8Num3z2">
    <w:name w:val="WW8Num3z2"/>
    <w:rsid w:val="00BA5378"/>
    <w:rPr>
      <w:rFonts w:ascii="Wingdings" w:hAnsi="Wingdings"/>
    </w:rPr>
  </w:style>
  <w:style w:type="character" w:customStyle="1" w:styleId="WW8Num5z1">
    <w:name w:val="WW8Num5z1"/>
    <w:rsid w:val="00BA5378"/>
    <w:rPr>
      <w:rFonts w:ascii="Courier New" w:hAnsi="Courier New"/>
    </w:rPr>
  </w:style>
  <w:style w:type="character" w:customStyle="1" w:styleId="WW8Num5z2">
    <w:name w:val="WW8Num5z2"/>
    <w:rsid w:val="00BA5378"/>
    <w:rPr>
      <w:rFonts w:ascii="Wingdings" w:hAnsi="Wingdings"/>
    </w:rPr>
  </w:style>
  <w:style w:type="character" w:customStyle="1" w:styleId="WW8Num8z0">
    <w:name w:val="WW8Num8z0"/>
    <w:rsid w:val="00BA5378"/>
    <w:rPr>
      <w:rFonts w:ascii="Symbol" w:hAnsi="Symbol"/>
    </w:rPr>
  </w:style>
  <w:style w:type="character" w:customStyle="1" w:styleId="WW8Num8z1">
    <w:name w:val="WW8Num8z1"/>
    <w:rsid w:val="00BA5378"/>
    <w:rPr>
      <w:rFonts w:ascii="Courier New" w:hAnsi="Courier New"/>
    </w:rPr>
  </w:style>
  <w:style w:type="character" w:customStyle="1" w:styleId="WW8Num8z2">
    <w:name w:val="WW8Num8z2"/>
    <w:rsid w:val="00BA5378"/>
    <w:rPr>
      <w:rFonts w:ascii="Wingdings" w:hAnsi="Wingdings"/>
    </w:rPr>
  </w:style>
  <w:style w:type="character" w:customStyle="1" w:styleId="WW8Num9z0">
    <w:name w:val="WW8Num9z0"/>
    <w:rsid w:val="00BA5378"/>
    <w:rPr>
      <w:rFonts w:ascii="Symbol" w:hAnsi="Symbol"/>
    </w:rPr>
  </w:style>
  <w:style w:type="character" w:customStyle="1" w:styleId="WW8Num12z0">
    <w:name w:val="WW8Num12z0"/>
    <w:rsid w:val="00BA5378"/>
    <w:rPr>
      <w:rFonts w:ascii="Symbol" w:hAnsi="Symbol"/>
    </w:rPr>
  </w:style>
  <w:style w:type="character" w:customStyle="1" w:styleId="WW8Num13z0">
    <w:name w:val="WW8Num13z0"/>
    <w:rsid w:val="00BA5378"/>
    <w:rPr>
      <w:rFonts w:ascii="Symbol" w:hAnsi="Symbol"/>
    </w:rPr>
  </w:style>
  <w:style w:type="character" w:customStyle="1" w:styleId="WW8Num13z1">
    <w:name w:val="WW8Num13z1"/>
    <w:rsid w:val="00BA5378"/>
    <w:rPr>
      <w:rFonts w:ascii="Courier New" w:hAnsi="Courier New" w:cs="Courier New"/>
    </w:rPr>
  </w:style>
  <w:style w:type="character" w:customStyle="1" w:styleId="WW8Num13z2">
    <w:name w:val="WW8Num13z2"/>
    <w:rsid w:val="00BA5378"/>
    <w:rPr>
      <w:rFonts w:ascii="Wingdings" w:hAnsi="Wingdings"/>
    </w:rPr>
  </w:style>
  <w:style w:type="character" w:customStyle="1" w:styleId="WW8Num16z0">
    <w:name w:val="WW8Num16z0"/>
    <w:rsid w:val="00BA5378"/>
    <w:rPr>
      <w:rFonts w:ascii="Symbol" w:hAnsi="Symbol"/>
    </w:rPr>
  </w:style>
  <w:style w:type="character" w:customStyle="1" w:styleId="WW8Num17z0">
    <w:name w:val="WW8Num17z0"/>
    <w:rsid w:val="00BA5378"/>
    <w:rPr>
      <w:rFonts w:ascii="Symbol" w:hAnsi="Symbol"/>
    </w:rPr>
  </w:style>
  <w:style w:type="character" w:customStyle="1" w:styleId="WW8Num18z0">
    <w:name w:val="WW8Num18z0"/>
    <w:rsid w:val="00BA5378"/>
    <w:rPr>
      <w:rFonts w:ascii="Symbol" w:hAnsi="Symbol"/>
    </w:rPr>
  </w:style>
  <w:style w:type="character" w:customStyle="1" w:styleId="WW8Num19z0">
    <w:name w:val="WW8Num19z0"/>
    <w:rsid w:val="00BA5378"/>
    <w:rPr>
      <w:rFonts w:ascii="Symbol" w:hAnsi="Symbol"/>
    </w:rPr>
  </w:style>
  <w:style w:type="character" w:customStyle="1" w:styleId="WW8Num20z0">
    <w:name w:val="WW8Num20z0"/>
    <w:rsid w:val="00BA5378"/>
    <w:rPr>
      <w:rFonts w:ascii="Symbol" w:hAnsi="Symbol"/>
    </w:rPr>
  </w:style>
  <w:style w:type="character" w:customStyle="1" w:styleId="WW8Num20z1">
    <w:name w:val="WW8Num20z1"/>
    <w:rsid w:val="00BA5378"/>
    <w:rPr>
      <w:rFonts w:ascii="Courier New" w:hAnsi="Courier New" w:cs="Courier New"/>
    </w:rPr>
  </w:style>
  <w:style w:type="character" w:customStyle="1" w:styleId="WW8Num20z2">
    <w:name w:val="WW8Num20z2"/>
    <w:rsid w:val="00BA5378"/>
    <w:rPr>
      <w:rFonts w:ascii="Wingdings" w:hAnsi="Wingdings"/>
    </w:rPr>
  </w:style>
  <w:style w:type="character" w:customStyle="1" w:styleId="1a">
    <w:name w:val="Основной шрифт абзаца1"/>
    <w:rsid w:val="00BA5378"/>
  </w:style>
  <w:style w:type="character" w:customStyle="1" w:styleId="affffff4">
    <w:name w:val="Символ сноски"/>
    <w:rsid w:val="00BA5378"/>
    <w:rPr>
      <w:vertAlign w:val="superscript"/>
    </w:rPr>
  </w:style>
  <w:style w:type="character" w:customStyle="1" w:styleId="1b">
    <w:name w:val="Знак сноски1"/>
    <w:rsid w:val="00BA5378"/>
    <w:rPr>
      <w:vertAlign w:val="superscript"/>
    </w:rPr>
  </w:style>
  <w:style w:type="character" w:customStyle="1" w:styleId="affffff5">
    <w:name w:val="Символы концевой сноски"/>
    <w:rsid w:val="00BA5378"/>
    <w:rPr>
      <w:vertAlign w:val="superscript"/>
    </w:rPr>
  </w:style>
  <w:style w:type="character" w:customStyle="1" w:styleId="WW-">
    <w:name w:val="WW-Символы концевой сноски"/>
    <w:rsid w:val="00BA5378"/>
  </w:style>
  <w:style w:type="paragraph" w:styleId="affffff6">
    <w:name w:val="List"/>
    <w:basedOn w:val="a3"/>
    <w:rsid w:val="00BA5378"/>
    <w:rPr>
      <w:rFonts w:cs="Tahoma"/>
      <w:szCs w:val="24"/>
      <w:lang w:eastAsia="ar-SA"/>
    </w:rPr>
  </w:style>
  <w:style w:type="paragraph" w:customStyle="1" w:styleId="2b">
    <w:name w:val="Название2"/>
    <w:basedOn w:val="a"/>
    <w:rsid w:val="00BA5378"/>
    <w:pPr>
      <w:suppressLineNumbers/>
      <w:spacing w:before="120" w:after="120"/>
      <w:jc w:val="left"/>
    </w:pPr>
    <w:rPr>
      <w:rFonts w:cs="Tahoma"/>
      <w:i/>
      <w:iCs/>
      <w:szCs w:val="24"/>
      <w:lang w:eastAsia="ar-SA"/>
    </w:rPr>
  </w:style>
  <w:style w:type="paragraph" w:customStyle="1" w:styleId="2c">
    <w:name w:val="Указатель2"/>
    <w:basedOn w:val="a"/>
    <w:rsid w:val="00BA5378"/>
    <w:pPr>
      <w:suppressLineNumbers/>
      <w:jc w:val="left"/>
    </w:pPr>
    <w:rPr>
      <w:rFonts w:cs="Tahoma"/>
      <w:szCs w:val="24"/>
      <w:lang w:eastAsia="ar-SA"/>
    </w:rPr>
  </w:style>
  <w:style w:type="paragraph" w:customStyle="1" w:styleId="1c">
    <w:name w:val="Название1"/>
    <w:basedOn w:val="a"/>
    <w:rsid w:val="00BA5378"/>
    <w:pPr>
      <w:suppressLineNumbers/>
      <w:spacing w:before="120" w:after="120"/>
      <w:jc w:val="left"/>
    </w:pPr>
    <w:rPr>
      <w:rFonts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BA5378"/>
    <w:pPr>
      <w:suppressLineNumbers/>
      <w:jc w:val="left"/>
    </w:pPr>
    <w:rPr>
      <w:rFonts w:cs="Tahoma"/>
      <w:szCs w:val="24"/>
      <w:lang w:eastAsia="ar-SA"/>
    </w:rPr>
  </w:style>
  <w:style w:type="paragraph" w:customStyle="1" w:styleId="210">
    <w:name w:val="Основной текст с отступом 21"/>
    <w:basedOn w:val="a"/>
    <w:rsid w:val="00BA5378"/>
    <w:pPr>
      <w:ind w:firstLine="360"/>
    </w:pPr>
    <w:rPr>
      <w:szCs w:val="24"/>
      <w:lang w:eastAsia="ar-SA"/>
    </w:rPr>
  </w:style>
  <w:style w:type="paragraph" w:customStyle="1" w:styleId="310">
    <w:name w:val="Основной текст с отступом 31"/>
    <w:basedOn w:val="a"/>
    <w:rsid w:val="00BA5378"/>
    <w:pPr>
      <w:ind w:firstLine="709"/>
      <w:jc w:val="left"/>
    </w:pPr>
    <w:rPr>
      <w:szCs w:val="24"/>
      <w:lang w:eastAsia="ar-SA"/>
    </w:rPr>
  </w:style>
  <w:style w:type="paragraph" w:customStyle="1" w:styleId="311">
    <w:name w:val="Основной текст 31"/>
    <w:basedOn w:val="a"/>
    <w:rsid w:val="00BA5378"/>
    <w:rPr>
      <w:b/>
      <w:sz w:val="28"/>
      <w:szCs w:val="24"/>
      <w:lang w:eastAsia="ar-SA"/>
    </w:rPr>
  </w:style>
  <w:style w:type="paragraph" w:customStyle="1" w:styleId="affffff7">
    <w:basedOn w:val="a"/>
    <w:next w:val="affffff8"/>
    <w:qFormat/>
    <w:rsid w:val="00BA5378"/>
    <w:pPr>
      <w:jc w:val="center"/>
    </w:pPr>
    <w:rPr>
      <w:b/>
      <w:sz w:val="28"/>
      <w:szCs w:val="24"/>
      <w:lang w:eastAsia="ar-SA"/>
    </w:rPr>
  </w:style>
  <w:style w:type="paragraph" w:styleId="affffff8">
    <w:name w:val="Subtitle"/>
    <w:basedOn w:val="affffff2"/>
    <w:next w:val="a3"/>
    <w:link w:val="affffff9"/>
    <w:qFormat/>
    <w:rsid w:val="00BA5378"/>
    <w:pPr>
      <w:keepNext/>
      <w:spacing w:before="240" w:after="120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fff9">
    <w:name w:val="Подзаголовок Знак"/>
    <w:basedOn w:val="a0"/>
    <w:link w:val="affffff8"/>
    <w:rsid w:val="00BA5378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e">
    <w:name w:val="Текст1"/>
    <w:basedOn w:val="a"/>
    <w:rsid w:val="00BA5378"/>
    <w:pPr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1f">
    <w:name w:val="Стиль1"/>
    <w:rsid w:val="00BA5378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BA5378"/>
    <w:pPr>
      <w:spacing w:after="120" w:line="480" w:lineRule="auto"/>
      <w:jc w:val="left"/>
    </w:pPr>
    <w:rPr>
      <w:szCs w:val="24"/>
      <w:lang w:eastAsia="ar-SA"/>
    </w:rPr>
  </w:style>
  <w:style w:type="paragraph" w:customStyle="1" w:styleId="affffffa">
    <w:name w:val="Содержимое врезки"/>
    <w:basedOn w:val="a3"/>
    <w:rsid w:val="00BA5378"/>
    <w:rPr>
      <w:szCs w:val="24"/>
      <w:lang w:eastAsia="ar-SA"/>
    </w:rPr>
  </w:style>
  <w:style w:type="paragraph" w:customStyle="1" w:styleId="affffffb">
    <w:name w:val="Содержимое таблицы"/>
    <w:basedOn w:val="a"/>
    <w:rsid w:val="00BA5378"/>
    <w:pPr>
      <w:suppressLineNumbers/>
      <w:jc w:val="left"/>
    </w:pPr>
    <w:rPr>
      <w:szCs w:val="24"/>
      <w:lang w:eastAsia="ar-SA"/>
    </w:rPr>
  </w:style>
  <w:style w:type="paragraph" w:customStyle="1" w:styleId="affffffc">
    <w:name w:val="Заголовок таблицы"/>
    <w:basedOn w:val="affffffb"/>
    <w:rsid w:val="00BA5378"/>
    <w:pPr>
      <w:jc w:val="center"/>
    </w:pPr>
    <w:rPr>
      <w:b/>
      <w:bCs/>
    </w:rPr>
  </w:style>
  <w:style w:type="paragraph" w:customStyle="1" w:styleId="affffffd">
    <w:name w:val="Знак Знак Знак"/>
    <w:basedOn w:val="a"/>
    <w:rsid w:val="00BA5378"/>
    <w:pPr>
      <w:spacing w:after="160" w:line="240" w:lineRule="exact"/>
      <w:jc w:val="left"/>
    </w:pPr>
    <w:rPr>
      <w:rFonts w:ascii="Verdana" w:hAnsi="Verdana"/>
      <w:sz w:val="20"/>
      <w:szCs w:val="20"/>
    </w:rPr>
  </w:style>
  <w:style w:type="character" w:customStyle="1" w:styleId="FontStyle73">
    <w:name w:val="Font Style73"/>
    <w:rsid w:val="00BA5378"/>
    <w:rPr>
      <w:rFonts w:ascii="Times New Roman" w:hAnsi="Times New Roman" w:cs="Times New Roman"/>
      <w:sz w:val="26"/>
      <w:szCs w:val="26"/>
    </w:rPr>
  </w:style>
  <w:style w:type="table" w:styleId="1f0">
    <w:name w:val="Table Grid 1"/>
    <w:basedOn w:val="a1"/>
    <w:rsid w:val="00BA53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e">
    <w:name w:val="+Заголовок"/>
    <w:basedOn w:val="a"/>
    <w:rsid w:val="00BA5378"/>
    <w:pPr>
      <w:jc w:val="center"/>
    </w:pPr>
    <w:rPr>
      <w:rFonts w:ascii="Tahoma" w:hAnsi="Tahoma" w:cs="Tahoma"/>
      <w:b/>
      <w:caps/>
      <w:sz w:val="22"/>
      <w:szCs w:val="24"/>
    </w:rPr>
  </w:style>
  <w:style w:type="character" w:customStyle="1" w:styleId="FontStyle50">
    <w:name w:val="Font Style50"/>
    <w:rsid w:val="00BA5378"/>
    <w:rPr>
      <w:rFonts w:ascii="Times New Roman" w:hAnsi="Times New Roman" w:cs="Times New Roman"/>
      <w:b/>
      <w:bCs/>
      <w:sz w:val="22"/>
      <w:szCs w:val="22"/>
    </w:rPr>
  </w:style>
  <w:style w:type="paragraph" w:customStyle="1" w:styleId="2d">
    <w:name w:val="Знак2"/>
    <w:basedOn w:val="a"/>
    <w:rsid w:val="00BA5378"/>
    <w:pPr>
      <w:tabs>
        <w:tab w:val="left" w:pos="708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e">
    <w:name w:val="Обычный2"/>
    <w:rsid w:val="00BA5378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f">
    <w:name w:val="Обычный2"/>
    <w:rsid w:val="00BA5378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Список 21"/>
    <w:basedOn w:val="a"/>
    <w:rsid w:val="00BA5378"/>
    <w:pPr>
      <w:suppressAutoHyphens/>
      <w:spacing w:line="100" w:lineRule="atLeast"/>
      <w:ind w:left="566" w:hanging="283"/>
      <w:jc w:val="left"/>
    </w:pPr>
    <w:rPr>
      <w:kern w:val="1"/>
      <w:szCs w:val="24"/>
      <w:lang w:eastAsia="hi-IN" w:bidi="hi-IN"/>
    </w:rPr>
  </w:style>
  <w:style w:type="paragraph" w:styleId="afffffff">
    <w:name w:val="Plain Text"/>
    <w:basedOn w:val="a"/>
    <w:link w:val="afffffff0"/>
    <w:uiPriority w:val="99"/>
    <w:unhideWhenUsed/>
    <w:rsid w:val="00BA5378"/>
    <w:pPr>
      <w:jc w:val="left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fffff0">
    <w:name w:val="Текст Знак"/>
    <w:basedOn w:val="a0"/>
    <w:link w:val="afffffff"/>
    <w:uiPriority w:val="99"/>
    <w:rsid w:val="00BA5378"/>
    <w:rPr>
      <w:rFonts w:ascii="Consolas" w:eastAsia="Calibri" w:hAnsi="Consolas" w:cs="Times New Roman"/>
      <w:sz w:val="21"/>
      <w:szCs w:val="21"/>
      <w:lang w:val="x-none"/>
    </w:rPr>
  </w:style>
  <w:style w:type="character" w:styleId="afffffff1">
    <w:name w:val="Intense Emphasis"/>
    <w:uiPriority w:val="21"/>
    <w:qFormat/>
    <w:rsid w:val="00BA5378"/>
    <w:rPr>
      <w:b/>
      <w:bCs/>
      <w:i/>
      <w:iCs/>
      <w:color w:val="4F81BD"/>
    </w:rPr>
  </w:style>
  <w:style w:type="paragraph" w:customStyle="1" w:styleId="ConsNormal">
    <w:name w:val="ConsNormal"/>
    <w:rsid w:val="00BA5378"/>
    <w:pPr>
      <w:overflowPunct w:val="0"/>
      <w:autoSpaceDE w:val="0"/>
      <w:autoSpaceDN w:val="0"/>
      <w:adjustRightInd w:val="0"/>
      <w:spacing w:after="0" w:line="240" w:lineRule="auto"/>
      <w:ind w:right="19771" w:firstLine="53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nkost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9987</Words>
  <Characters>56926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Lenovo</cp:lastModifiedBy>
  <cp:revision>21</cp:revision>
  <dcterms:created xsi:type="dcterms:W3CDTF">2019-05-11T12:34:00Z</dcterms:created>
  <dcterms:modified xsi:type="dcterms:W3CDTF">2022-10-03T13:18:00Z</dcterms:modified>
</cp:coreProperties>
</file>